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1100558F"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54DF1143"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Pr="00D921E4">
        <w:rPr>
          <w:rFonts w:ascii="Times New Roman" w:eastAsia="Times New Roman" w:hAnsi="Times New Roman" w:cs="Times New Roman"/>
          <w:color w:val="auto"/>
          <w:sz w:val="28"/>
          <w:szCs w:val="28"/>
          <w:lang w:bidi="ar-SA"/>
        </w:rPr>
        <w:t>№ ___</w:t>
      </w:r>
    </w:p>
    <w:p w14:paraId="0CA607AB"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Pr="00D921E4">
        <w:rPr>
          <w:rFonts w:ascii="Times New Roman" w:eastAsia="Times New Roman" w:hAnsi="Times New Roman" w:cs="Times New Roman"/>
          <w:color w:val="auto"/>
          <w:sz w:val="28"/>
          <w:szCs w:val="28"/>
          <w:lang w:bidi="ar-SA"/>
        </w:rPr>
        <w:t>___</w:t>
      </w:r>
      <w:r w:rsidRPr="009553E0">
        <w:rPr>
          <w:rFonts w:ascii="Times New Roman" w:eastAsia="Times New Roman" w:hAnsi="Times New Roman" w:cs="Times New Roman"/>
          <w:color w:val="auto"/>
          <w:sz w:val="28"/>
          <w:szCs w:val="28"/>
          <w:lang w:bidi="ar-SA"/>
        </w:rPr>
        <w:t xml:space="preserve">» </w:t>
      </w:r>
      <w:r w:rsidRPr="00D921E4">
        <w:rPr>
          <w:rFonts w:ascii="Times New Roman" w:eastAsia="Times New Roman" w:hAnsi="Times New Roman" w:cs="Times New Roman"/>
          <w:color w:val="auto"/>
          <w:sz w:val="28"/>
          <w:szCs w:val="28"/>
          <w:lang w:bidi="ar-SA"/>
        </w:rPr>
        <w:t>________</w:t>
      </w:r>
      <w:r w:rsidRPr="00613BCC">
        <w:rPr>
          <w:rFonts w:ascii="Times New Roman" w:eastAsia="Times New Roman" w:hAnsi="Times New Roman" w:cs="Times New Roman"/>
          <w:color w:val="auto"/>
          <w:sz w:val="28"/>
          <w:szCs w:val="28"/>
          <w:u w:val="single"/>
          <w:lang w:bidi="ar-SA"/>
        </w:rPr>
        <w:t xml:space="preserve">  </w:t>
      </w:r>
      <w:r w:rsidRPr="005E47CB">
        <w:rPr>
          <w:rFonts w:ascii="Times New Roman" w:eastAsia="Times New Roman" w:hAnsi="Times New Roman" w:cs="Times New Roman"/>
          <w:color w:val="auto"/>
          <w:sz w:val="28"/>
          <w:szCs w:val="28"/>
          <w:u w:val="single"/>
          <w:lang w:bidi="ar-SA"/>
        </w:rPr>
        <w:t>2021</w:t>
      </w:r>
      <w:r w:rsidRPr="00276838">
        <w:rPr>
          <w:rFonts w:ascii="Times New Roman" w:eastAsia="Times New Roman" w:hAnsi="Times New Roman" w:cs="Times New Roman"/>
          <w:color w:val="auto"/>
          <w:sz w:val="28"/>
          <w:szCs w:val="28"/>
          <w:lang w:bidi="ar-SA"/>
        </w:rPr>
        <w:t xml:space="preserve"> 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1F86CC29" w:rsidR="00885D52" w:rsidRPr="004D1B08"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обучающихся по направлению</w:t>
      </w:r>
      <w:r w:rsidR="00E32D1B">
        <w:rPr>
          <w:rFonts w:ascii="Times New Roman" w:eastAsia="Times New Roman" w:hAnsi="Times New Roman" w:cs="Times New Roman"/>
          <w:bCs/>
          <w:color w:val="auto"/>
          <w:sz w:val="28"/>
          <w:szCs w:val="28"/>
          <w:lang w:bidi="ar-SA"/>
        </w:rPr>
        <w:t xml:space="preserve"> </w:t>
      </w:r>
      <w:r w:rsidRPr="004D1B08">
        <w:rPr>
          <w:rFonts w:ascii="Times New Roman" w:eastAsia="Times New Roman" w:hAnsi="Times New Roman" w:cs="Times New Roman"/>
          <w:bCs/>
          <w:color w:val="auto"/>
          <w:sz w:val="28"/>
          <w:szCs w:val="28"/>
          <w:lang w:bidi="ar-SA"/>
        </w:rPr>
        <w:t>подготовки</w:t>
      </w:r>
      <w:r w:rsidR="00B619D9" w:rsidRPr="004D1B08">
        <w:rPr>
          <w:rFonts w:ascii="Times New Roman" w:eastAsia="Times New Roman" w:hAnsi="Times New Roman" w:cs="Times New Roman"/>
          <w:bCs/>
          <w:color w:val="auto"/>
          <w:sz w:val="28"/>
          <w:szCs w:val="28"/>
          <w:lang w:bidi="ar-SA"/>
        </w:rPr>
        <w:t>:</w:t>
      </w:r>
    </w:p>
    <w:p w14:paraId="197D8164" w14:textId="7BF88120" w:rsidR="00AD501A" w:rsidRPr="005C7C3E" w:rsidRDefault="00AD501A" w:rsidP="00885D52">
      <w:pPr>
        <w:widowControl/>
        <w:jc w:val="center"/>
        <w:rPr>
          <w:rFonts w:ascii="Times New Roman" w:eastAsia="Times New Roman" w:hAnsi="Times New Roman" w:cs="Times New Roman"/>
          <w:color w:val="auto"/>
          <w:sz w:val="28"/>
          <w:szCs w:val="28"/>
          <w:lang w:bidi="ar-SA"/>
        </w:rPr>
      </w:pPr>
      <w:r w:rsidRPr="005C7C3E">
        <w:rPr>
          <w:rFonts w:ascii="Times New Roman" w:eastAsia="Times New Roman" w:hAnsi="Times New Roman" w:cs="Times New Roman"/>
          <w:bCs/>
          <w:color w:val="auto"/>
          <w:sz w:val="28"/>
          <w:szCs w:val="28"/>
          <w:u w:val="single"/>
          <w:lang w:bidi="ar-SA"/>
        </w:rPr>
        <w:t>44.03.05 Педагогическое образование (с двумя профилями подготовки)</w:t>
      </w:r>
      <w:r w:rsidRPr="005C7C3E">
        <w:rPr>
          <w:rFonts w:ascii="Times New Roman" w:eastAsia="Times New Roman" w:hAnsi="Times New Roman" w:cs="Times New Roman"/>
          <w:color w:val="auto"/>
          <w:sz w:val="28"/>
          <w:szCs w:val="28"/>
          <w:lang w:bidi="ar-SA"/>
        </w:rPr>
        <w:t xml:space="preserve"> </w:t>
      </w:r>
    </w:p>
    <w:p w14:paraId="4B7CF336" w14:textId="7ED99365" w:rsidR="00885D52" w:rsidRPr="004D1B08" w:rsidRDefault="00E32D1B" w:rsidP="00885D52">
      <w:pPr>
        <w:widowControl/>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w:t>
      </w:r>
      <w:r w:rsidR="004D1B08" w:rsidRPr="004D1B08">
        <w:rPr>
          <w:rFonts w:ascii="Times New Roman" w:eastAsia="Times New Roman" w:hAnsi="Times New Roman" w:cs="Times New Roman"/>
          <w:color w:val="auto"/>
          <w:sz w:val="28"/>
          <w:szCs w:val="28"/>
          <w:lang w:bidi="ar-SA"/>
        </w:rPr>
        <w:t>рофил</w:t>
      </w:r>
      <w:r w:rsidR="001C2829">
        <w:rPr>
          <w:rFonts w:ascii="Times New Roman" w:eastAsia="Times New Roman" w:hAnsi="Times New Roman" w:cs="Times New Roman"/>
          <w:color w:val="auto"/>
          <w:sz w:val="28"/>
          <w:szCs w:val="28"/>
          <w:lang w:bidi="ar-SA"/>
        </w:rPr>
        <w:t>ю</w:t>
      </w:r>
      <w:r w:rsidR="004D1B08" w:rsidRPr="004D1B08">
        <w:rPr>
          <w:rFonts w:ascii="Times New Roman" w:eastAsia="Times New Roman" w:hAnsi="Times New Roman" w:cs="Times New Roman"/>
          <w:color w:val="auto"/>
          <w:sz w:val="28"/>
          <w:szCs w:val="28"/>
          <w:lang w:bidi="ar-SA"/>
        </w:rPr>
        <w:t xml:space="preserve"> </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14:paraId="18545F1A" w14:textId="37D521FD" w:rsidR="00885D52" w:rsidRPr="00BE648E" w:rsidRDefault="00BE648E" w:rsidP="00885D52">
      <w:pPr>
        <w:widowControl/>
        <w:jc w:val="center"/>
        <w:rPr>
          <w:rFonts w:ascii="Times New Roman" w:eastAsia="Times New Roman" w:hAnsi="Times New Roman" w:cs="Times New Roman"/>
          <w:color w:val="auto"/>
          <w:sz w:val="28"/>
          <w:szCs w:val="28"/>
          <w:u w:val="single"/>
          <w:lang w:bidi="ar-SA"/>
        </w:rPr>
      </w:pPr>
      <w:r w:rsidRPr="00BE648E">
        <w:rPr>
          <w:rFonts w:ascii="Times New Roman" w:eastAsia="Times New Roman" w:hAnsi="Times New Roman" w:cs="Times New Roman"/>
          <w:color w:val="auto"/>
          <w:sz w:val="28"/>
          <w:szCs w:val="28"/>
          <w:u w:val="single"/>
          <w:lang w:bidi="ar-SA"/>
        </w:rPr>
        <w:t>Математика и Информатика</w:t>
      </w:r>
    </w:p>
    <w:p w14:paraId="2F3C9AF9"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68A7F569"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0E7EA78C"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2BEE56A4"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717E8E91"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F304B56"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AC6E30F"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5B016E7F"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60F8D2E1"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44BEEC49"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6B7B9198"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7E8D75B1"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3E902B6"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6D19B9E2"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0EFD1508"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E1C862F"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47548E58"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1E59492" w14:textId="77777777" w:rsidR="001C2829" w:rsidRPr="009553E0" w:rsidRDefault="001C2829"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14966874" w14:textId="7396A55B" w:rsidR="002943A1" w:rsidRDefault="002943A1" w:rsidP="002943A1">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заседани</w:t>
      </w:r>
      <w:r w:rsidR="005A4295">
        <w:rPr>
          <w:rFonts w:ascii="Times New Roman" w:eastAsia="Times New Roman" w:hAnsi="Times New Roman" w:cs="Times New Roman"/>
          <w:color w:val="auto"/>
          <w:sz w:val="28"/>
          <w:lang w:bidi="ar-SA"/>
        </w:rPr>
        <w:t>и</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5A4295">
        <w:rPr>
          <w:rFonts w:ascii="Times New Roman" w:eastAsia="Times New Roman" w:hAnsi="Times New Roman" w:cs="Times New Roman"/>
          <w:color w:val="auto"/>
          <w:sz w:val="28"/>
          <w:lang w:bidi="ar-SA"/>
        </w:rPr>
        <w:t>ей</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sidR="005A4295">
        <w:rPr>
          <w:rFonts w:ascii="Times New Roman" w:eastAsia="Times New Roman" w:hAnsi="Times New Roman" w:cs="Times New Roman"/>
          <w:color w:val="auto"/>
          <w:sz w:val="28"/>
          <w:lang w:bidi="ar-SA"/>
        </w:rPr>
        <w:t>ы</w:t>
      </w:r>
      <w:r>
        <w:rPr>
          <w:rFonts w:ascii="Times New Roman" w:eastAsia="Times New Roman" w:hAnsi="Times New Roman" w:cs="Times New Roman"/>
          <w:color w:val="auto"/>
          <w:sz w:val="28"/>
          <w:lang w:bidi="ar-SA"/>
        </w:rPr>
        <w:t>:</w:t>
      </w:r>
    </w:p>
    <w:p w14:paraId="7CFFF4FC" w14:textId="66A1BD71" w:rsidR="00885D52" w:rsidRDefault="00E32D1B">
      <w:pPr>
        <w:sectPr w:rsidR="00885D52">
          <w:pgSz w:w="11906" w:h="16838"/>
          <w:pgMar w:top="1134" w:right="850" w:bottom="1134" w:left="1701" w:header="708" w:footer="708" w:gutter="0"/>
          <w:cols w:space="708"/>
          <w:docGrid w:linePitch="360"/>
        </w:sectPr>
      </w:pPr>
      <w:r w:rsidRPr="00E32D1B">
        <w:rPr>
          <w:rFonts w:ascii="Times New Roman" w:eastAsia="Times New Roman" w:hAnsi="Times New Roman" w:cs="Times New Roman"/>
          <w:i/>
          <w:color w:val="auto"/>
          <w:sz w:val="28"/>
          <w:szCs w:val="28"/>
          <w:lang w:bidi="ar-SA"/>
        </w:rPr>
        <w:t xml:space="preserve">наименование выпускающей кафедры (протокол № </w:t>
      </w:r>
      <w:r w:rsidR="00E734F3">
        <w:rPr>
          <w:rFonts w:ascii="Times New Roman" w:eastAsia="Times New Roman" w:hAnsi="Times New Roman" w:cs="Times New Roman"/>
          <w:i/>
          <w:color w:val="auto"/>
          <w:sz w:val="28"/>
          <w:szCs w:val="28"/>
          <w:lang w:bidi="ar-SA"/>
        </w:rPr>
        <w:t>11</w:t>
      </w:r>
      <w:r w:rsidRPr="00E32D1B">
        <w:rPr>
          <w:rFonts w:ascii="Times New Roman" w:eastAsia="Times New Roman" w:hAnsi="Times New Roman" w:cs="Times New Roman"/>
          <w:i/>
          <w:color w:val="auto"/>
          <w:sz w:val="28"/>
          <w:szCs w:val="28"/>
          <w:lang w:bidi="ar-SA"/>
        </w:rPr>
        <w:t xml:space="preserve"> от </w:t>
      </w:r>
      <w:r w:rsidR="00E734F3">
        <w:rPr>
          <w:rFonts w:ascii="Times New Roman" w:eastAsia="Times New Roman" w:hAnsi="Times New Roman" w:cs="Times New Roman"/>
          <w:i/>
          <w:color w:val="auto"/>
          <w:sz w:val="28"/>
          <w:szCs w:val="28"/>
          <w:lang w:bidi="ar-SA"/>
        </w:rPr>
        <w:t>11.01.</w:t>
      </w:r>
      <w:r w:rsidRPr="00E32D1B">
        <w:rPr>
          <w:rFonts w:ascii="Times New Roman" w:eastAsia="Times New Roman" w:hAnsi="Times New Roman" w:cs="Times New Roman"/>
          <w:i/>
          <w:color w:val="auto"/>
          <w:sz w:val="28"/>
          <w:szCs w:val="28"/>
          <w:lang w:bidi="ar-SA"/>
        </w:rPr>
        <w:t>2021 г.)</w:t>
      </w: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5BB927D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7D12611F" w:rsidR="00E8637C" w:rsidRPr="00E8637C" w:rsidRDefault="004972A6"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33361F39" w:rsidR="00E8637C" w:rsidRPr="00E8637C" w:rsidRDefault="004972A6"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67C7B28F" w:rsidR="00E8637C" w:rsidRPr="00E8637C" w:rsidRDefault="004972A6"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47E466F5" w:rsidR="00E8637C" w:rsidRPr="00E8637C" w:rsidRDefault="004972A6"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0228220B" w:rsidR="00E8637C" w:rsidRPr="00E8637C" w:rsidRDefault="004972A6"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17</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406A432B" w:rsidR="00E8637C" w:rsidRPr="00E8637C" w:rsidRDefault="004972A6"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504E0FE1" w:rsidR="00E8637C" w:rsidRPr="00E8637C" w:rsidRDefault="004972A6"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40</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0" w:name="_Toc74036760"/>
      <w:r w:rsidRPr="00E8637C">
        <w:rPr>
          <w:rFonts w:ascii="Times New Roman" w:eastAsia="Times New Roman" w:hAnsi="Times New Roman" w:cs="Times New Roman"/>
          <w:b/>
          <w:bCs/>
          <w:color w:val="auto"/>
          <w:sz w:val="28"/>
          <w:szCs w:val="28"/>
          <w:lang w:bidi="ar-SA"/>
        </w:rPr>
        <w:lastRenderedPageBreak/>
        <w:t>ВВЕДЕНИЕ</w:t>
      </w:r>
      <w:bookmarkEnd w:id="0"/>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1"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1"/>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2"/>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3"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3"/>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w:t>
      </w:r>
      <w:r w:rsidRPr="00E8637C">
        <w:rPr>
          <w:rFonts w:ascii="Times New Roman" w:eastAsia="Times New Roman" w:hAnsi="Times New Roman" w:cs="Times New Roman"/>
          <w:sz w:val="28"/>
          <w:szCs w:val="28"/>
          <w:lang w:bidi="ar-SA"/>
        </w:rPr>
        <w:lastRenderedPageBreak/>
        <w:t>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w:t>
      </w:r>
      <w:r w:rsidRPr="00E8637C">
        <w:rPr>
          <w:rFonts w:ascii="Times New Roman" w:eastAsia="Times New Roman" w:hAnsi="Times New Roman" w:cs="Times New Roman"/>
          <w:sz w:val="28"/>
          <w:szCs w:val="28"/>
          <w:lang w:bidi="ar-SA"/>
        </w:rPr>
        <w:lastRenderedPageBreak/>
        <w:t>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w:t>
      </w:r>
      <w:r w:rsidRPr="00E8637C">
        <w:rPr>
          <w:rFonts w:ascii="Times New Roman" w:eastAsia="Times New Roman" w:hAnsi="Times New Roman" w:cs="Times New Roman"/>
          <w:color w:val="auto"/>
          <w:sz w:val="28"/>
          <w:szCs w:val="28"/>
          <w:lang w:bidi="ar-SA"/>
        </w:rPr>
        <w:lastRenderedPageBreak/>
        <w:t xml:space="preserve">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w:t>
      </w:r>
      <w:r w:rsidRPr="00E8637C">
        <w:rPr>
          <w:rFonts w:ascii="Times New Roman" w:eastAsia="Times New Roman" w:hAnsi="Times New Roman" w:cs="Times New Roman"/>
          <w:color w:val="auto"/>
          <w:sz w:val="28"/>
          <w:szCs w:val="28"/>
          <w:lang w:bidi="ar-SA"/>
        </w:rPr>
        <w:lastRenderedPageBreak/>
        <w:t xml:space="preserve">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4"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4"/>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lastRenderedPageBreak/>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E8637C">
      <w:pPr>
        <w:numPr>
          <w:ilvl w:val="0"/>
          <w:numId w:val="11"/>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E8637C">
      <w:pPr>
        <w:numPr>
          <w:ilvl w:val="0"/>
          <w:numId w:val="11"/>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E8637C">
      <w:pPr>
        <w:numPr>
          <w:ilvl w:val="0"/>
          <w:numId w:val="11"/>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E8637C">
      <w:pPr>
        <w:numPr>
          <w:ilvl w:val="0"/>
          <w:numId w:val="11"/>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5"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5"/>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lang w:bidi="ar-SA"/>
              </w:rPr>
              <w:lastRenderedPageBreak/>
              <w:t>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 xml:space="preserve">Направления </w:t>
            </w:r>
            <w:r w:rsidRPr="00E8637C">
              <w:rPr>
                <w:rFonts w:ascii="Times New Roman" w:eastAsia="Times New Roman" w:hAnsi="Times New Roman" w:cs="Times New Roman"/>
                <w:b/>
                <w:bCs/>
                <w:color w:val="auto"/>
                <w:sz w:val="28"/>
                <w:szCs w:val="28"/>
                <w:lang w:bidi="ar-SA"/>
              </w:rPr>
              <w:lastRenderedPageBreak/>
              <w:t>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6" w:name="_Toc74036766"/>
      <w:r w:rsidRPr="00E8637C">
        <w:rPr>
          <w:rFonts w:ascii="Times New Roman" w:eastAsia="Times New Roman" w:hAnsi="Times New Roman" w:cs="Times New Roman"/>
          <w:b/>
          <w:bCs/>
          <w:color w:val="auto"/>
          <w:sz w:val="28"/>
          <w:szCs w:val="28"/>
          <w:lang w:bidi="ar-SA"/>
        </w:rPr>
        <w:t>4. ВИДЫ ДЕЯТЕЛЬНОСТИ ОБУЧАЮЩИХСЯ В ВОСПИТАТЕЛЬНОЙ СИСТЕМЕ ВУЗА</w:t>
      </w:r>
      <w:bookmarkEnd w:id="6"/>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социокультурная, творческая, досуговая деятельность;</w:t>
      </w:r>
    </w:p>
    <w:p w14:paraId="4822EC6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7"/>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w:t>
      </w:r>
      <w:r w:rsidRPr="00E8637C">
        <w:rPr>
          <w:rFonts w:ascii="Times New Roman" w:eastAsia="Times New Roman" w:hAnsi="Times New Roman" w:cs="Times New Roman"/>
          <w:color w:val="auto"/>
          <w:sz w:val="28"/>
          <w:szCs w:val="28"/>
          <w:lang w:bidi="ar-SA"/>
        </w:rPr>
        <w:lastRenderedPageBreak/>
        <w:t xml:space="preserve">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 xml:space="preserve">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w:t>
      </w:r>
      <w:r w:rsidRPr="00E8637C">
        <w:rPr>
          <w:rFonts w:ascii="Times New Roman" w:eastAsia="Times New Roman" w:hAnsi="Times New Roman" w:cs="Times New Roman"/>
          <w:color w:val="auto"/>
          <w:sz w:val="28"/>
          <w:szCs w:val="28"/>
          <w:lang w:bidi="ar-SA"/>
        </w:rPr>
        <w:lastRenderedPageBreak/>
        <w:t>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w:t>
      </w:r>
      <w:r w:rsidRPr="00E8637C">
        <w:rPr>
          <w:rFonts w:ascii="Times New Roman" w:eastAsia="Times New Roman" w:hAnsi="Times New Roman" w:cs="Times New Roman"/>
          <w:color w:val="auto"/>
          <w:sz w:val="28"/>
          <w:szCs w:val="28"/>
          <w:shd w:val="clear" w:color="auto" w:fill="FFFFFF"/>
          <w:lang w:bidi="ar-SA"/>
        </w:rPr>
        <w:lastRenderedPageBreak/>
        <w:t>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w:t>
      </w:r>
      <w:r w:rsidRPr="00E8637C">
        <w:rPr>
          <w:rFonts w:ascii="Times New Roman" w:eastAsia="Times New Roman" w:hAnsi="Times New Roman" w:cs="Times New Roman"/>
          <w:color w:val="auto"/>
          <w:sz w:val="28"/>
          <w:szCs w:val="28"/>
          <w:lang w:bidi="ar-SA"/>
        </w:rPr>
        <w:lastRenderedPageBreak/>
        <w:t>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w:t>
      </w:r>
      <w:r w:rsidRPr="00E8637C">
        <w:rPr>
          <w:rFonts w:ascii="Times New Roman" w:eastAsia="Times New Roman" w:hAnsi="Times New Roman" w:cs="Times New Roman"/>
          <w:color w:val="auto"/>
          <w:sz w:val="28"/>
          <w:szCs w:val="28"/>
          <w:lang w:bidi="ar-SA"/>
        </w:rPr>
        <w:lastRenderedPageBreak/>
        <w:t xml:space="preserve">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w:t>
      </w:r>
      <w:r w:rsidRPr="00E8637C">
        <w:rPr>
          <w:rFonts w:ascii="Times New Roman" w:eastAsia="Times New Roman" w:hAnsi="Times New Roman" w:cs="Times New Roman"/>
          <w:color w:val="auto"/>
          <w:sz w:val="28"/>
          <w:szCs w:val="28"/>
          <w:lang w:bidi="ar-SA"/>
        </w:rPr>
        <w:lastRenderedPageBreak/>
        <w:t>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FDC7DC" w14:textId="77777777" w:rsidR="000939A4" w:rsidRPr="00E8637C" w:rsidRDefault="000939A4"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8"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8"/>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C09447B" w14:textId="77777777" w:rsidR="002C4296" w:rsidRDefault="002C4296" w:rsidP="002C4296">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bookmarkStart w:id="9" w:name="_Hlk69500134"/>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2A94E453" w14:textId="77777777" w:rsidR="002C4296" w:rsidRPr="009553E0" w:rsidRDefault="002C4296" w:rsidP="002C4296">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2D07FC20" w14:textId="77777777" w:rsidR="002C4296" w:rsidRPr="009553E0" w:rsidRDefault="002C4296" w:rsidP="002C4296">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259"/>
        <w:gridCol w:w="1680"/>
        <w:gridCol w:w="2492"/>
        <w:gridCol w:w="2533"/>
        <w:gridCol w:w="5101"/>
      </w:tblGrid>
      <w:tr w:rsidR="002C4296" w:rsidRPr="00927CA8" w14:paraId="322ECB01" w14:textId="77777777" w:rsidTr="00E05163">
        <w:trPr>
          <w:trHeight w:val="718"/>
        </w:trPr>
        <w:tc>
          <w:tcPr>
            <w:tcW w:w="219" w:type="pct"/>
          </w:tcPr>
          <w:p w14:paraId="26602567" w14:textId="77777777" w:rsidR="002C4296" w:rsidRPr="00927CA8" w:rsidRDefault="002C4296" w:rsidP="00E05163">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5187A8B9" w14:textId="77777777" w:rsidR="002C4296" w:rsidRPr="00927CA8" w:rsidRDefault="002C4296" w:rsidP="00E05163">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5C60A5E9" w14:textId="77777777" w:rsidR="002C4296" w:rsidRPr="00927CA8" w:rsidRDefault="002C4296" w:rsidP="00E05163">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02C9BA48" w14:textId="77777777" w:rsidR="002C4296" w:rsidRPr="00927CA8" w:rsidRDefault="002C4296" w:rsidP="00E05163">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0FFC1F72" w14:textId="77777777" w:rsidR="002C4296" w:rsidRPr="00927CA8" w:rsidRDefault="002C4296" w:rsidP="00E05163">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564F103D" w14:textId="77777777" w:rsidR="002C4296" w:rsidRPr="00927CA8" w:rsidRDefault="002C4296" w:rsidP="00E05163">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2C4296" w:rsidRPr="00927CA8" w14:paraId="38F0F7A9" w14:textId="77777777" w:rsidTr="00E05163">
        <w:trPr>
          <w:trHeight w:val="70"/>
        </w:trPr>
        <w:tc>
          <w:tcPr>
            <w:tcW w:w="219" w:type="pct"/>
            <w:shd w:val="clear" w:color="auto" w:fill="auto"/>
          </w:tcPr>
          <w:p w14:paraId="482EACD8"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1A9BF3F"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14:paraId="281AB97E"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УК-4; УК-5</w:t>
            </w:r>
          </w:p>
        </w:tc>
        <w:tc>
          <w:tcPr>
            <w:tcW w:w="847" w:type="pct"/>
            <w:shd w:val="clear" w:color="auto" w:fill="auto"/>
          </w:tcPr>
          <w:p w14:paraId="244AD5F1"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14:paraId="65FE36BF"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14:paraId="64872011"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14:paraId="2EE60E7C" w14:textId="77777777" w:rsidR="002C4296" w:rsidRPr="00927CA8" w:rsidRDefault="002C4296" w:rsidP="00E05163">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4AC66A83"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sidRPr="00927CA8">
              <w:t xml:space="preserve"> </w:t>
            </w:r>
            <w:r w:rsidRPr="00927CA8">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p>
        </w:tc>
      </w:tr>
      <w:tr w:rsidR="002C4296" w:rsidRPr="00927CA8" w14:paraId="37580446" w14:textId="77777777" w:rsidTr="00E05163">
        <w:trPr>
          <w:trHeight w:val="830"/>
        </w:trPr>
        <w:tc>
          <w:tcPr>
            <w:tcW w:w="219" w:type="pct"/>
            <w:shd w:val="clear" w:color="auto" w:fill="auto"/>
          </w:tcPr>
          <w:p w14:paraId="0F59E098"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0609E4AA"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Мировая художественная культура (учебное событие)</w:t>
            </w:r>
          </w:p>
        </w:tc>
        <w:tc>
          <w:tcPr>
            <w:tcW w:w="571" w:type="pct"/>
            <w:vAlign w:val="center"/>
          </w:tcPr>
          <w:p w14:paraId="4495FF23"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4969B017" w14:textId="77777777" w:rsidR="002C4296" w:rsidRPr="00C42403"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76953C0B" w14:textId="77777777" w:rsidR="002C4296" w:rsidRPr="00C42403"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562D5C18" w14:textId="77777777" w:rsidR="002C4296" w:rsidRPr="00C42403"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2532E65A" w14:textId="77777777" w:rsidR="002C4296" w:rsidRPr="00C42403"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2CBBD82C"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3D60E2C8" w14:textId="77777777" w:rsidR="002C4296" w:rsidRDefault="002C4296" w:rsidP="00E05163">
            <w:pPr>
              <w:widowControl/>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w:t>
            </w:r>
            <w:r w:rsidRPr="00927CA8">
              <w:rPr>
                <w:rFonts w:ascii="Times New Roman" w:eastAsia="Times New Roman" w:hAnsi="Times New Roman" w:cs="Times New Roman"/>
                <w:iCs/>
                <w:color w:val="auto"/>
                <w:lang w:bidi="ar-SA"/>
              </w:rPr>
              <w:t>чебно-исследовательская и научно-исследовательская,</w:t>
            </w:r>
          </w:p>
          <w:p w14:paraId="48E8E17B" w14:textId="77777777" w:rsidR="002C4296" w:rsidRPr="00927CA8" w:rsidRDefault="002C4296" w:rsidP="00E05163">
            <w:pPr>
              <w:widowControl/>
              <w:jc w:val="center"/>
              <w:rPr>
                <w:rFonts w:ascii="Times New Roman" w:eastAsia="Times New Roman" w:hAnsi="Times New Roman" w:cs="Times New Roman"/>
                <w:iCs/>
                <w:color w:val="auto"/>
                <w:highlight w:val="green"/>
                <w:lang w:bidi="ar-SA"/>
              </w:rPr>
            </w:pPr>
            <w:r>
              <w:rPr>
                <w:rFonts w:ascii="Times New Roman" w:eastAsia="Times New Roman" w:hAnsi="Times New Roman" w:cs="Times New Roman"/>
                <w:iCs/>
                <w:color w:val="auto"/>
                <w:lang w:bidi="ar-SA"/>
              </w:rPr>
              <w:t>Социокультурная</w:t>
            </w:r>
          </w:p>
        </w:tc>
        <w:tc>
          <w:tcPr>
            <w:tcW w:w="1734" w:type="pct"/>
            <w:shd w:val="clear" w:color="auto" w:fill="auto"/>
          </w:tcPr>
          <w:p w14:paraId="291F08D2"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927CA8">
              <w:rPr>
                <w:rFonts w:ascii="Times New Roman" w:eastAsia="Times New Roman" w:hAnsi="Times New Roman" w:cs="Times New Roman"/>
                <w:iCs/>
                <w:color w:val="auto"/>
                <w:kern w:val="2"/>
                <w:lang w:eastAsia="ko-KR" w:bidi="ar-SA"/>
              </w:rPr>
              <w:t>Демонстрация студентам примеров</w:t>
            </w:r>
            <w:r>
              <w:rPr>
                <w:rFonts w:ascii="Times New Roman" w:eastAsia="Times New Roman" w:hAnsi="Times New Roman" w:cs="Times New Roman"/>
                <w:iCs/>
                <w:color w:val="auto"/>
                <w:kern w:val="2"/>
                <w:lang w:eastAsia="ko-KR" w:bidi="ar-SA"/>
              </w:rPr>
              <w:t xml:space="preserve"> </w:t>
            </w:r>
            <w:r w:rsidRPr="00927CA8">
              <w:rPr>
                <w:rFonts w:ascii="Times New Roman" w:eastAsia="Times New Roman" w:hAnsi="Times New Roman" w:cs="Times New Roman"/>
                <w:iCs/>
                <w:color w:val="auto"/>
                <w:kern w:val="2"/>
                <w:lang w:eastAsia="ko-KR" w:bidi="ar-SA"/>
              </w:rPr>
              <w:t>ответственного, гражданского поведения, проявления человеколюбия и добросердечности;</w:t>
            </w:r>
          </w:p>
          <w:p w14:paraId="26A231AA"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Исследовательская деятельность студентов</w:t>
            </w:r>
          </w:p>
        </w:tc>
      </w:tr>
      <w:tr w:rsidR="002C4296" w:rsidRPr="00927CA8" w14:paraId="586CA02A" w14:textId="77777777" w:rsidTr="00E05163">
        <w:trPr>
          <w:trHeight w:val="830"/>
        </w:trPr>
        <w:tc>
          <w:tcPr>
            <w:tcW w:w="219" w:type="pct"/>
            <w:shd w:val="clear" w:color="auto" w:fill="auto"/>
          </w:tcPr>
          <w:p w14:paraId="46A8D024"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545BF55"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Социальное проектирование (учебное событие)</w:t>
            </w:r>
          </w:p>
        </w:tc>
        <w:tc>
          <w:tcPr>
            <w:tcW w:w="571" w:type="pct"/>
            <w:vAlign w:val="center"/>
          </w:tcPr>
          <w:p w14:paraId="6FC9F9F1"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УК-3; УК-5</w:t>
            </w:r>
          </w:p>
        </w:tc>
        <w:tc>
          <w:tcPr>
            <w:tcW w:w="847" w:type="pct"/>
            <w:shd w:val="clear" w:color="auto" w:fill="auto"/>
          </w:tcPr>
          <w:p w14:paraId="32867921" w14:textId="77777777" w:rsidR="002C4296" w:rsidRPr="00C42403"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6BE1B416" w14:textId="77777777" w:rsidR="002C4296" w:rsidRPr="00C42403"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4CC6ACAC" w14:textId="77777777" w:rsidR="002C4296" w:rsidRPr="00C42403"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7CDB25E9" w14:textId="77777777" w:rsidR="002C4296" w:rsidRPr="00C42403"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7E4A5D44"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5E90333" w14:textId="77777777" w:rsidR="002C4296" w:rsidRPr="00C42403" w:rsidRDefault="002C4296" w:rsidP="00E05163">
            <w:pPr>
              <w:widowControl/>
              <w:jc w:val="center"/>
              <w:rPr>
                <w:rFonts w:ascii="Times New Roman" w:eastAsia="Times New Roman" w:hAnsi="Times New Roman" w:cs="Times New Roman"/>
                <w:iCs/>
                <w:color w:val="auto"/>
                <w:lang w:bidi="ar-SA"/>
              </w:rPr>
            </w:pPr>
            <w:r w:rsidRPr="00C42403">
              <w:rPr>
                <w:rFonts w:ascii="Times New Roman" w:eastAsia="Times New Roman" w:hAnsi="Times New Roman" w:cs="Times New Roman"/>
                <w:iCs/>
                <w:color w:val="auto"/>
                <w:lang w:bidi="ar-SA"/>
              </w:rPr>
              <w:t>Проектная</w:t>
            </w:r>
            <w:r>
              <w:rPr>
                <w:rFonts w:ascii="Times New Roman" w:eastAsia="Times New Roman" w:hAnsi="Times New Roman" w:cs="Times New Roman"/>
                <w:iCs/>
                <w:color w:val="auto"/>
                <w:lang w:bidi="ar-SA"/>
              </w:rPr>
              <w:t>,</w:t>
            </w:r>
          </w:p>
          <w:p w14:paraId="572C7AFE" w14:textId="77777777" w:rsidR="002C4296" w:rsidRPr="00927CA8" w:rsidRDefault="002C4296" w:rsidP="00E05163">
            <w:pPr>
              <w:widowControl/>
              <w:jc w:val="center"/>
              <w:rPr>
                <w:rFonts w:ascii="Times New Roman" w:eastAsia="Times New Roman" w:hAnsi="Times New Roman" w:cs="Times New Roman"/>
                <w:iCs/>
                <w:color w:val="auto"/>
                <w:highlight w:val="green"/>
                <w:lang w:bidi="ar-SA"/>
              </w:rPr>
            </w:pPr>
            <w:r w:rsidRPr="00C42403">
              <w:rPr>
                <w:rFonts w:ascii="Times New Roman" w:eastAsia="Times New Roman" w:hAnsi="Times New Roman" w:cs="Times New Roman"/>
                <w:iCs/>
                <w:color w:val="auto"/>
                <w:lang w:bidi="ar-SA"/>
              </w:rPr>
              <w:t>Учебно-исследовательская</w:t>
            </w:r>
          </w:p>
        </w:tc>
        <w:tc>
          <w:tcPr>
            <w:tcW w:w="1734" w:type="pct"/>
            <w:shd w:val="clear" w:color="auto" w:fill="auto"/>
          </w:tcPr>
          <w:p w14:paraId="60773657"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C1420">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Интерактивные формы работы со студентами</w:t>
            </w:r>
          </w:p>
        </w:tc>
      </w:tr>
      <w:tr w:rsidR="002C4296" w:rsidRPr="00927CA8" w14:paraId="41F0251D" w14:textId="77777777" w:rsidTr="00E05163">
        <w:trPr>
          <w:trHeight w:val="131"/>
        </w:trPr>
        <w:tc>
          <w:tcPr>
            <w:tcW w:w="219" w:type="pct"/>
            <w:shd w:val="clear" w:color="auto" w:fill="auto"/>
          </w:tcPr>
          <w:p w14:paraId="5A494F10"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96AF08E"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14:paraId="269B45F6"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2DD7C80F"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4A22AB2F"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2F0E0BB5"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 xml:space="preserve">Духовно-нравственное </w:t>
            </w:r>
            <w:r w:rsidRPr="00594BEA">
              <w:rPr>
                <w:rFonts w:ascii="Times New Roman" w:eastAsia="Times New Roman" w:hAnsi="Times New Roman" w:cs="Times New Roman"/>
                <w:iCs/>
                <w:color w:val="auto"/>
                <w:kern w:val="2"/>
                <w:lang w:eastAsia="ko-KR" w:bidi="ar-SA"/>
              </w:rPr>
              <w:lastRenderedPageBreak/>
              <w:t>Профессионально-трудовое</w:t>
            </w:r>
          </w:p>
          <w:p w14:paraId="48E3EC3B"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AEA663A" w14:textId="77777777" w:rsidR="002C4296" w:rsidRPr="00927CA8" w:rsidRDefault="002C4296" w:rsidP="00E05163">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lastRenderedPageBreak/>
              <w:t>Учебно-исследовательская и научно-исследовательская</w:t>
            </w:r>
          </w:p>
        </w:tc>
        <w:tc>
          <w:tcPr>
            <w:tcW w:w="1734" w:type="pct"/>
            <w:shd w:val="clear" w:color="auto" w:fill="auto"/>
          </w:tcPr>
          <w:p w14:paraId="3D60B442"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 xml:space="preserve">Исследовательская </w:t>
            </w:r>
            <w:r w:rsidRPr="00594BEA">
              <w:rPr>
                <w:rFonts w:ascii="Times New Roman" w:eastAsia="Times New Roman" w:hAnsi="Times New Roman" w:cs="Times New Roman"/>
                <w:iCs/>
                <w:color w:val="auto"/>
                <w:kern w:val="2"/>
                <w:lang w:eastAsia="ko-KR" w:bidi="ar-SA"/>
              </w:rPr>
              <w:lastRenderedPageBreak/>
              <w:t>деятельность студентов</w:t>
            </w:r>
          </w:p>
        </w:tc>
      </w:tr>
      <w:tr w:rsidR="002C4296" w:rsidRPr="00927CA8" w14:paraId="73A9E728" w14:textId="77777777" w:rsidTr="00E05163">
        <w:trPr>
          <w:trHeight w:val="830"/>
        </w:trPr>
        <w:tc>
          <w:tcPr>
            <w:tcW w:w="219" w:type="pct"/>
            <w:shd w:val="clear" w:color="auto" w:fill="auto"/>
          </w:tcPr>
          <w:p w14:paraId="34CC9AE9"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85F9A2A"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Нормативно-правовое обеспечение профессиональной деятельности</w:t>
            </w:r>
          </w:p>
        </w:tc>
        <w:tc>
          <w:tcPr>
            <w:tcW w:w="571" w:type="pct"/>
            <w:vAlign w:val="center"/>
          </w:tcPr>
          <w:p w14:paraId="76A9F59A"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УК-2; ОПК-1</w:t>
            </w:r>
          </w:p>
        </w:tc>
        <w:tc>
          <w:tcPr>
            <w:tcW w:w="847" w:type="pct"/>
            <w:shd w:val="clear" w:color="auto" w:fill="auto"/>
          </w:tcPr>
          <w:p w14:paraId="7140058F" w14:textId="77777777" w:rsidR="002C4296" w:rsidRPr="00223E03" w:rsidRDefault="002C4296" w:rsidP="00E05163">
            <w:pPr>
              <w:jc w:val="center"/>
              <w:rPr>
                <w:rFonts w:ascii="Times New Roman" w:hAnsi="Times New Roman" w:cs="Times New Roman"/>
              </w:rPr>
            </w:pPr>
            <w:r w:rsidRPr="00223E03">
              <w:rPr>
                <w:rFonts w:ascii="Times New Roman" w:hAnsi="Times New Roman" w:cs="Times New Roman"/>
              </w:rPr>
              <w:t>Гражданское</w:t>
            </w:r>
          </w:p>
          <w:p w14:paraId="40223F74" w14:textId="77777777" w:rsidR="002C4296" w:rsidRPr="00223E03" w:rsidRDefault="002C4296" w:rsidP="00E05163">
            <w:pPr>
              <w:jc w:val="center"/>
              <w:rPr>
                <w:rFonts w:ascii="Times New Roman" w:hAnsi="Times New Roman" w:cs="Times New Roman"/>
              </w:rPr>
            </w:pPr>
            <w:r w:rsidRPr="00223E03">
              <w:rPr>
                <w:rFonts w:ascii="Times New Roman" w:hAnsi="Times New Roman" w:cs="Times New Roman"/>
              </w:rPr>
              <w:t>Патриотическое</w:t>
            </w:r>
          </w:p>
          <w:p w14:paraId="7CE90C65" w14:textId="77777777" w:rsidR="002C4296" w:rsidRPr="00223E03" w:rsidRDefault="002C4296" w:rsidP="00E05163">
            <w:pPr>
              <w:jc w:val="center"/>
              <w:rPr>
                <w:rFonts w:ascii="Times New Roman" w:hAnsi="Times New Roman" w:cs="Times New Roman"/>
              </w:rPr>
            </w:pPr>
            <w:r w:rsidRPr="00223E03">
              <w:rPr>
                <w:rFonts w:ascii="Times New Roman" w:hAnsi="Times New Roman" w:cs="Times New Roman"/>
              </w:rPr>
              <w:t xml:space="preserve">Духовно-нравственное </w:t>
            </w:r>
          </w:p>
          <w:p w14:paraId="138D74EE" w14:textId="77777777" w:rsidR="002C4296" w:rsidRPr="00223E03" w:rsidRDefault="002C4296" w:rsidP="00E05163">
            <w:pPr>
              <w:jc w:val="center"/>
              <w:rPr>
                <w:rFonts w:ascii="Times New Roman" w:hAnsi="Times New Roman" w:cs="Times New Roman"/>
              </w:rPr>
            </w:pPr>
            <w:r w:rsidRPr="00223E03">
              <w:rPr>
                <w:rFonts w:ascii="Times New Roman" w:hAnsi="Times New Roman" w:cs="Times New Roman"/>
              </w:rPr>
              <w:t>Научно-образовательное</w:t>
            </w:r>
          </w:p>
          <w:p w14:paraId="34CB9A37" w14:textId="77777777" w:rsidR="002C4296" w:rsidRDefault="002C4296" w:rsidP="00E05163">
            <w:pPr>
              <w:jc w:val="center"/>
            </w:pPr>
            <w:r w:rsidRPr="00223E03">
              <w:rPr>
                <w:rFonts w:ascii="Times New Roman" w:hAnsi="Times New Roman" w:cs="Times New Roman"/>
              </w:rPr>
              <w:t>Профессионально-трудовое</w:t>
            </w:r>
            <w:r>
              <w:t xml:space="preserve"> </w:t>
            </w:r>
          </w:p>
          <w:p w14:paraId="01E7FBF6" w14:textId="77777777" w:rsidR="002C4296" w:rsidRPr="00927CA8" w:rsidRDefault="002C4296" w:rsidP="00E05163">
            <w:pPr>
              <w:jc w:val="center"/>
              <w:rPr>
                <w:rFonts w:ascii="Times New Roman" w:eastAsia="Times New Roman" w:hAnsi="Times New Roman" w:cs="Times New Roman"/>
                <w:i/>
                <w:iCs/>
                <w:color w:val="auto"/>
                <w:kern w:val="2"/>
                <w:lang w:eastAsia="ko-KR" w:bidi="ar-SA"/>
              </w:rPr>
            </w:pPr>
            <w:r w:rsidRPr="000D400F">
              <w:rPr>
                <w:rFonts w:ascii="Times New Roman" w:hAnsi="Times New Roman" w:cs="Times New Roman"/>
              </w:rPr>
              <w:t>Культурно-просветительское</w:t>
            </w:r>
          </w:p>
        </w:tc>
        <w:tc>
          <w:tcPr>
            <w:tcW w:w="861" w:type="pct"/>
            <w:shd w:val="clear" w:color="auto" w:fill="auto"/>
          </w:tcPr>
          <w:p w14:paraId="3BB9C6E3" w14:textId="77777777" w:rsidR="002C4296" w:rsidRPr="00927CA8" w:rsidRDefault="002C4296" w:rsidP="00E05163">
            <w:pPr>
              <w:widowControl/>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r>
              <w:rPr>
                <w:rFonts w:ascii="Times New Roman" w:eastAsia="Times New Roman" w:hAnsi="Times New Roman" w:cs="Times New Roman"/>
                <w:iCs/>
                <w:color w:val="auto"/>
                <w:lang w:bidi="ar-SA"/>
              </w:rPr>
              <w:t>; проектная</w:t>
            </w:r>
          </w:p>
        </w:tc>
        <w:tc>
          <w:tcPr>
            <w:tcW w:w="1734" w:type="pct"/>
            <w:shd w:val="clear" w:color="auto" w:fill="auto"/>
          </w:tcPr>
          <w:p w14:paraId="610FC6FC" w14:textId="77777777" w:rsidR="002C4296" w:rsidRPr="00CC4DF2" w:rsidRDefault="002C4296" w:rsidP="00E05163">
            <w:pPr>
              <w:widowControl/>
              <w:jc w:val="center"/>
              <w:rPr>
                <w:rFonts w:ascii="Times New Roman" w:hAnsi="Times New Roman" w:cs="Times New Roman"/>
              </w:rPr>
            </w:pPr>
            <w:r w:rsidRPr="00CC4DF2">
              <w:rPr>
                <w:rFonts w:ascii="Times New Roman" w:hAnsi="Times New Roman" w:cs="Times New Roman"/>
              </w:rPr>
              <w:t>Проектная деятельность студентов; Исследовательская деятельность студентов;</w:t>
            </w:r>
          </w:p>
          <w:p w14:paraId="35519E32" w14:textId="77777777" w:rsidR="002C4296" w:rsidRDefault="002C4296" w:rsidP="00E05163">
            <w:pPr>
              <w:widowControl/>
              <w:jc w:val="center"/>
              <w:rPr>
                <w:rFonts w:ascii="Times New Roman" w:eastAsia="Times New Roman" w:hAnsi="Times New Roman" w:cs="Times New Roman"/>
                <w:iCs/>
                <w:color w:val="auto"/>
                <w:kern w:val="2"/>
                <w:lang w:eastAsia="ko-KR" w:bidi="ar-SA"/>
              </w:rPr>
            </w:pPr>
            <w:r w:rsidRPr="00CC4DF2">
              <w:rPr>
                <w:rFonts w:ascii="Times New Roman" w:eastAsia="Times New Roman" w:hAnsi="Times New Roman" w:cs="Times New Roman"/>
                <w:iCs/>
                <w:color w:val="auto"/>
                <w:kern w:val="2"/>
                <w:lang w:eastAsia="ko-KR" w:bidi="ar-SA"/>
              </w:rPr>
              <w:t>Профессионально-ориентированные кейсы</w:t>
            </w:r>
            <w:r>
              <w:rPr>
                <w:rFonts w:ascii="Times New Roman" w:eastAsia="Times New Roman" w:hAnsi="Times New Roman" w:cs="Times New Roman"/>
                <w:iCs/>
                <w:color w:val="auto"/>
                <w:kern w:val="2"/>
                <w:lang w:eastAsia="ko-KR" w:bidi="ar-SA"/>
              </w:rPr>
              <w:t xml:space="preserve">; </w:t>
            </w:r>
          </w:p>
          <w:p w14:paraId="172EA62E" w14:textId="77777777" w:rsidR="002C4296" w:rsidRPr="00CC4DF2" w:rsidRDefault="002C4296" w:rsidP="00E05163">
            <w:pPr>
              <w:widowControl/>
              <w:jc w:val="center"/>
              <w:rPr>
                <w:rFonts w:ascii="Times New Roman" w:eastAsia="Times New Roman" w:hAnsi="Times New Roman" w:cs="Times New Roman"/>
                <w:iCs/>
                <w:color w:val="auto"/>
                <w:kern w:val="2"/>
                <w:lang w:eastAsia="ko-KR" w:bidi="ar-SA"/>
              </w:rPr>
            </w:pPr>
            <w:r w:rsidRPr="00190141">
              <w:rPr>
                <w:rFonts w:ascii="Times New Roman" w:eastAsia="Times New Roman" w:hAnsi="Times New Roman" w:cs="Times New Roman"/>
                <w:iCs/>
                <w:color w:val="auto"/>
                <w:kern w:val="2"/>
                <w:lang w:eastAsia="ko-KR" w:bidi="ar-SA"/>
              </w:rPr>
              <w:t>Организация сотрудничества студентов на занятиях</w:t>
            </w:r>
          </w:p>
        </w:tc>
      </w:tr>
      <w:tr w:rsidR="002C4296" w:rsidRPr="00927CA8" w14:paraId="6D24F9A3" w14:textId="77777777" w:rsidTr="00E05163">
        <w:trPr>
          <w:trHeight w:val="104"/>
        </w:trPr>
        <w:tc>
          <w:tcPr>
            <w:tcW w:w="219" w:type="pct"/>
            <w:shd w:val="clear" w:color="auto" w:fill="auto"/>
          </w:tcPr>
          <w:p w14:paraId="5815EF6D"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C8F1937"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14:paraId="78C72D0B"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УК-8</w:t>
            </w:r>
          </w:p>
        </w:tc>
        <w:tc>
          <w:tcPr>
            <w:tcW w:w="847" w:type="pct"/>
          </w:tcPr>
          <w:p w14:paraId="0C17E594"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Гражданское</w:t>
            </w:r>
          </w:p>
          <w:p w14:paraId="0BCF0582"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Патриотическое</w:t>
            </w:r>
          </w:p>
          <w:p w14:paraId="2012FC2F"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13615425" w14:textId="77777777" w:rsidR="002C4296" w:rsidRPr="00927CA8" w:rsidRDefault="002C4296" w:rsidP="00E05163">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tcPr>
          <w:p w14:paraId="17E5C458"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 xml:space="preserve">Проектная </w:t>
            </w:r>
          </w:p>
          <w:p w14:paraId="64AA2095"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6DB0F24E" w14:textId="77777777" w:rsidR="002C4296" w:rsidRPr="00927CA8" w:rsidRDefault="002C4296" w:rsidP="00E05163">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tcPr>
          <w:p w14:paraId="384C960B" w14:textId="77777777" w:rsidR="002C4296" w:rsidRPr="00927CA8" w:rsidRDefault="002C4296" w:rsidP="00E05163">
            <w:pPr>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2C4296" w:rsidRPr="00927CA8" w14:paraId="1C9D5B11" w14:textId="77777777" w:rsidTr="00E05163">
        <w:trPr>
          <w:trHeight w:val="830"/>
        </w:trPr>
        <w:tc>
          <w:tcPr>
            <w:tcW w:w="219" w:type="pct"/>
            <w:shd w:val="clear" w:color="auto" w:fill="auto"/>
          </w:tcPr>
          <w:p w14:paraId="3E89D3A8"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889AE2B"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Основы первой помощи и здорового образа жизни</w:t>
            </w:r>
          </w:p>
        </w:tc>
        <w:tc>
          <w:tcPr>
            <w:tcW w:w="571" w:type="pct"/>
            <w:vAlign w:val="center"/>
          </w:tcPr>
          <w:p w14:paraId="64EB952A"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14:paraId="3CC65B87"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Гражданское</w:t>
            </w:r>
          </w:p>
          <w:p w14:paraId="20B219C5"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Патриотическое</w:t>
            </w:r>
          </w:p>
          <w:p w14:paraId="6B93583B"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0EACBC15" w14:textId="77777777" w:rsidR="002C4296" w:rsidRPr="00927CA8" w:rsidRDefault="002C4296" w:rsidP="00E05163">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shd w:val="clear" w:color="auto" w:fill="auto"/>
          </w:tcPr>
          <w:p w14:paraId="13B833CB"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 xml:space="preserve">Проектная </w:t>
            </w:r>
          </w:p>
          <w:p w14:paraId="1CA7B523"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68DCB0A4" w14:textId="77777777" w:rsidR="002C4296" w:rsidRPr="00927CA8" w:rsidRDefault="002C4296" w:rsidP="00E05163">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shd w:val="clear" w:color="auto" w:fill="auto"/>
          </w:tcPr>
          <w:p w14:paraId="757174DE" w14:textId="77777777" w:rsidR="002C4296" w:rsidRPr="00927CA8" w:rsidRDefault="002C4296" w:rsidP="00E05163">
            <w:pPr>
              <w:spacing w:after="160" w:line="259" w:lineRule="auto"/>
              <w:contextualSpacing/>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2C4296" w:rsidRPr="00927CA8" w14:paraId="604DDE22" w14:textId="77777777" w:rsidTr="00E05163">
        <w:trPr>
          <w:trHeight w:val="169"/>
        </w:trPr>
        <w:tc>
          <w:tcPr>
            <w:tcW w:w="219" w:type="pct"/>
            <w:shd w:val="clear" w:color="auto" w:fill="auto"/>
          </w:tcPr>
          <w:p w14:paraId="5BBB5CBD"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DE19607"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Возрастная анатомия и физиология</w:t>
            </w:r>
          </w:p>
        </w:tc>
        <w:tc>
          <w:tcPr>
            <w:tcW w:w="571" w:type="pct"/>
            <w:vAlign w:val="center"/>
          </w:tcPr>
          <w:p w14:paraId="12455C71"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14:paraId="09F822FC"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Гражданское</w:t>
            </w:r>
          </w:p>
          <w:p w14:paraId="0F62DF6A"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Патриотическое</w:t>
            </w:r>
          </w:p>
          <w:p w14:paraId="5F218C05"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25058398" w14:textId="77777777" w:rsidR="002C4296" w:rsidRPr="00927CA8" w:rsidRDefault="002C4296" w:rsidP="00E05163">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shd w:val="clear" w:color="auto" w:fill="auto"/>
          </w:tcPr>
          <w:p w14:paraId="5F9627A6"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 xml:space="preserve">Проектная </w:t>
            </w:r>
          </w:p>
          <w:p w14:paraId="1E7BE572" w14:textId="77777777" w:rsidR="002C4296" w:rsidRPr="00156D4A" w:rsidRDefault="002C4296" w:rsidP="00E05163">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121E0D99" w14:textId="77777777" w:rsidR="002C4296" w:rsidRPr="00927CA8" w:rsidRDefault="002C4296" w:rsidP="00E05163">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shd w:val="clear" w:color="auto" w:fill="auto"/>
          </w:tcPr>
          <w:p w14:paraId="25FC6F7D" w14:textId="77777777" w:rsidR="002C4296" w:rsidRPr="00927CA8" w:rsidRDefault="002C4296" w:rsidP="00E05163">
            <w:pPr>
              <w:spacing w:after="160" w:line="259" w:lineRule="auto"/>
              <w:contextualSpacing/>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2C4296" w:rsidRPr="00927CA8" w14:paraId="53F631A8" w14:textId="77777777" w:rsidTr="00E05163">
        <w:trPr>
          <w:trHeight w:val="70"/>
        </w:trPr>
        <w:tc>
          <w:tcPr>
            <w:tcW w:w="219" w:type="pct"/>
            <w:shd w:val="clear" w:color="auto" w:fill="auto"/>
          </w:tcPr>
          <w:p w14:paraId="264FA262"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8154FE2"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14:paraId="44A6797A"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УК-1</w:t>
            </w:r>
          </w:p>
        </w:tc>
        <w:tc>
          <w:tcPr>
            <w:tcW w:w="847" w:type="pct"/>
          </w:tcPr>
          <w:p w14:paraId="418F1822"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Гражданское</w:t>
            </w:r>
          </w:p>
          <w:p w14:paraId="299DAFE3"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Патриотическое</w:t>
            </w:r>
          </w:p>
          <w:p w14:paraId="217161A5"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15BBCA0A"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Научно-образовательное</w:t>
            </w:r>
          </w:p>
          <w:p w14:paraId="6042A5F7"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14:paraId="77E5E7BE"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Научно-исследовательская</w:t>
            </w:r>
          </w:p>
          <w:p w14:paraId="49F85D42"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Учебно-исследовательская</w:t>
            </w:r>
          </w:p>
          <w:p w14:paraId="581E82EB"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Проектная</w:t>
            </w:r>
          </w:p>
        </w:tc>
        <w:tc>
          <w:tcPr>
            <w:tcW w:w="1734" w:type="pct"/>
          </w:tcPr>
          <w:p w14:paraId="25915853"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Организация работы с социально значимой информацией</w:t>
            </w:r>
            <w:r>
              <w:rPr>
                <w:rFonts w:ascii="Times New Roman" w:hAnsi="Times New Roman" w:cs="Times New Roman"/>
              </w:rPr>
              <w:t xml:space="preserve">; </w:t>
            </w: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2C4296" w:rsidRPr="00927CA8" w14:paraId="6874FA6B" w14:textId="77777777" w:rsidTr="00E05163">
        <w:trPr>
          <w:trHeight w:val="70"/>
        </w:trPr>
        <w:tc>
          <w:tcPr>
            <w:tcW w:w="219" w:type="pct"/>
            <w:shd w:val="clear" w:color="auto" w:fill="auto"/>
          </w:tcPr>
          <w:p w14:paraId="26DBDB24"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B72B723"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Концепции современного естествознания</w:t>
            </w:r>
          </w:p>
        </w:tc>
        <w:tc>
          <w:tcPr>
            <w:tcW w:w="571" w:type="pct"/>
            <w:vAlign w:val="center"/>
          </w:tcPr>
          <w:p w14:paraId="5AE8A95B"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УК-1</w:t>
            </w:r>
          </w:p>
        </w:tc>
        <w:tc>
          <w:tcPr>
            <w:tcW w:w="847" w:type="pct"/>
            <w:shd w:val="clear" w:color="auto" w:fill="auto"/>
          </w:tcPr>
          <w:p w14:paraId="2AB5FAA0"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Гражданское</w:t>
            </w:r>
          </w:p>
          <w:p w14:paraId="225C9B8D"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Патриотическое</w:t>
            </w:r>
          </w:p>
          <w:p w14:paraId="55C83861"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D27B800"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Научно-образовательное</w:t>
            </w:r>
          </w:p>
          <w:p w14:paraId="77CAE53D" w14:textId="77777777" w:rsidR="002C4296" w:rsidRPr="00927CA8" w:rsidRDefault="002C4296" w:rsidP="00E05163">
            <w:pPr>
              <w:widowControl/>
              <w:jc w:val="center"/>
              <w:rPr>
                <w:rFonts w:ascii="Times New Roman" w:eastAsia="Times New Roman" w:hAnsi="Times New Roman" w:cs="Times New Roman"/>
                <w:i/>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3DC93E23"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Научно-исследовательская</w:t>
            </w:r>
          </w:p>
          <w:p w14:paraId="6C618A9F"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Учебно-исследовательская</w:t>
            </w:r>
          </w:p>
          <w:p w14:paraId="750FE1A8" w14:textId="77777777" w:rsidR="002C4296" w:rsidRPr="00927CA8" w:rsidRDefault="002C4296" w:rsidP="00E05163">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7D50D972" w14:textId="77777777" w:rsidR="002C4296" w:rsidRDefault="002C4296" w:rsidP="00E05163">
            <w:pPr>
              <w:widowControl/>
              <w:jc w:val="center"/>
              <w:rPr>
                <w:rFonts w:ascii="Times New Roman" w:hAnsi="Times New Roman" w:cs="Times New Roman"/>
              </w:rPr>
            </w:pPr>
            <w:r w:rsidRPr="006E4039">
              <w:rPr>
                <w:rFonts w:ascii="Times New Roman" w:hAnsi="Times New Roman" w:cs="Times New Roman"/>
              </w:rPr>
              <w:t>Организация работы с социально значимой информацией</w:t>
            </w:r>
            <w:r>
              <w:rPr>
                <w:rFonts w:ascii="Times New Roman" w:hAnsi="Times New Roman" w:cs="Times New Roman"/>
              </w:rPr>
              <w:t xml:space="preserve">; </w:t>
            </w: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p w14:paraId="21B2EE84"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p>
        </w:tc>
      </w:tr>
      <w:tr w:rsidR="002C4296" w:rsidRPr="00927CA8" w14:paraId="01D46E18" w14:textId="77777777" w:rsidTr="00E05163">
        <w:trPr>
          <w:trHeight w:val="70"/>
        </w:trPr>
        <w:tc>
          <w:tcPr>
            <w:tcW w:w="219" w:type="pct"/>
            <w:shd w:val="clear" w:color="auto" w:fill="auto"/>
          </w:tcPr>
          <w:p w14:paraId="6AB7CB1D"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7F7F51F"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Основы научно-исследовательской деятельности</w:t>
            </w:r>
          </w:p>
        </w:tc>
        <w:tc>
          <w:tcPr>
            <w:tcW w:w="571" w:type="pct"/>
            <w:vAlign w:val="center"/>
          </w:tcPr>
          <w:p w14:paraId="6E837B14"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УК-1</w:t>
            </w:r>
          </w:p>
        </w:tc>
        <w:tc>
          <w:tcPr>
            <w:tcW w:w="847" w:type="pct"/>
            <w:shd w:val="clear" w:color="auto" w:fill="auto"/>
          </w:tcPr>
          <w:p w14:paraId="45159FC8"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Гражданское</w:t>
            </w:r>
          </w:p>
          <w:p w14:paraId="699F9CB0"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Патриотическое</w:t>
            </w:r>
          </w:p>
          <w:p w14:paraId="2B4AEE65"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4A86617"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Научно-образовательное</w:t>
            </w:r>
          </w:p>
          <w:p w14:paraId="7B61728B"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647437CE"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Научно-исследовательская</w:t>
            </w:r>
          </w:p>
          <w:p w14:paraId="598DB6AC" w14:textId="77777777" w:rsidR="002C4296" w:rsidRPr="006E4039" w:rsidRDefault="002C4296" w:rsidP="00E05163">
            <w:pPr>
              <w:jc w:val="center"/>
              <w:rPr>
                <w:rFonts w:ascii="Times New Roman" w:hAnsi="Times New Roman" w:cs="Times New Roman"/>
              </w:rPr>
            </w:pPr>
            <w:r w:rsidRPr="006E4039">
              <w:rPr>
                <w:rFonts w:ascii="Times New Roman" w:hAnsi="Times New Roman" w:cs="Times New Roman"/>
              </w:rPr>
              <w:t>Учебно-исследовательская</w:t>
            </w:r>
          </w:p>
          <w:p w14:paraId="2CA5C059" w14:textId="77777777" w:rsidR="002C4296" w:rsidRPr="00927CA8" w:rsidRDefault="002C4296" w:rsidP="00E05163">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6DD0E454"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2C4296" w:rsidRPr="00927CA8" w14:paraId="5388FFE1" w14:textId="77777777" w:rsidTr="00E05163">
        <w:trPr>
          <w:trHeight w:val="70"/>
        </w:trPr>
        <w:tc>
          <w:tcPr>
            <w:tcW w:w="219" w:type="pct"/>
            <w:shd w:val="clear" w:color="auto" w:fill="auto"/>
          </w:tcPr>
          <w:p w14:paraId="4D9040B2"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20ECC6D"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Иностранный язык</w:t>
            </w:r>
          </w:p>
        </w:tc>
        <w:tc>
          <w:tcPr>
            <w:tcW w:w="571" w:type="pct"/>
          </w:tcPr>
          <w:p w14:paraId="7CC54151" w14:textId="77777777" w:rsidR="002C4296" w:rsidRPr="00927CA8" w:rsidRDefault="002C4296" w:rsidP="00E05163">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3667CAD2"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46DCA0A6"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190BC94A"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7435CC35" w14:textId="77777777" w:rsidR="002C4296" w:rsidRPr="00927CA8" w:rsidRDefault="002C4296" w:rsidP="00E05163">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4EE81386" w14:textId="77777777" w:rsidR="002C4296" w:rsidRPr="00927CA8" w:rsidRDefault="002C4296" w:rsidP="00E05163">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3841E8B3"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p>
        </w:tc>
      </w:tr>
      <w:tr w:rsidR="002C4296" w:rsidRPr="00927CA8" w14:paraId="36BB4313" w14:textId="77777777" w:rsidTr="00E05163">
        <w:trPr>
          <w:trHeight w:val="70"/>
        </w:trPr>
        <w:tc>
          <w:tcPr>
            <w:tcW w:w="219" w:type="pct"/>
            <w:shd w:val="clear" w:color="auto" w:fill="auto"/>
          </w:tcPr>
          <w:p w14:paraId="49CD474F"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6335831B"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Основы менеджмента педагога</w:t>
            </w:r>
          </w:p>
        </w:tc>
        <w:tc>
          <w:tcPr>
            <w:tcW w:w="571" w:type="pct"/>
          </w:tcPr>
          <w:p w14:paraId="16F381BF"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УК-4; УК-6</w:t>
            </w:r>
          </w:p>
        </w:tc>
        <w:tc>
          <w:tcPr>
            <w:tcW w:w="847" w:type="pct"/>
            <w:shd w:val="clear" w:color="auto" w:fill="auto"/>
          </w:tcPr>
          <w:p w14:paraId="16C5352F"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69619C7"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767A8A1"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0EBD1151"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64E0853" w14:textId="77777777" w:rsidR="002C4296" w:rsidRDefault="002C4296" w:rsidP="00E05163">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p w14:paraId="7AA21EF5" w14:textId="77777777" w:rsidR="002C4296" w:rsidRPr="00927CA8" w:rsidRDefault="002C4296" w:rsidP="00E05163">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388A8FCB"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6E4039">
              <w:rPr>
                <w:rFonts w:ascii="Times New Roman" w:hAnsi="Times New Roman" w:cs="Times New Roman"/>
              </w:rPr>
              <w:t xml:space="preserve"> Проектная деятельность студентов</w:t>
            </w:r>
          </w:p>
        </w:tc>
      </w:tr>
      <w:tr w:rsidR="002C4296" w:rsidRPr="00927CA8" w14:paraId="0F811A6A" w14:textId="77777777" w:rsidTr="00E05163">
        <w:trPr>
          <w:trHeight w:val="70"/>
        </w:trPr>
        <w:tc>
          <w:tcPr>
            <w:tcW w:w="219" w:type="pct"/>
            <w:shd w:val="clear" w:color="auto" w:fill="auto"/>
          </w:tcPr>
          <w:p w14:paraId="4909120F"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7C06A156"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Организация проектной деятельности</w:t>
            </w:r>
          </w:p>
        </w:tc>
        <w:tc>
          <w:tcPr>
            <w:tcW w:w="571" w:type="pct"/>
          </w:tcPr>
          <w:p w14:paraId="256862EB"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УК-2</w:t>
            </w:r>
          </w:p>
        </w:tc>
        <w:tc>
          <w:tcPr>
            <w:tcW w:w="847" w:type="pct"/>
          </w:tcPr>
          <w:p w14:paraId="30A7A2D2" w14:textId="77777777" w:rsidR="002C4296" w:rsidRPr="0031020D"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Гражданское</w:t>
            </w:r>
          </w:p>
          <w:p w14:paraId="2A1E16C6" w14:textId="77777777" w:rsidR="002C4296" w:rsidRPr="0031020D"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Патриотическое</w:t>
            </w:r>
          </w:p>
          <w:p w14:paraId="5F5C8484" w14:textId="77777777" w:rsidR="002C4296" w:rsidRPr="0031020D"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 xml:space="preserve">Духовно-нравственное </w:t>
            </w:r>
          </w:p>
          <w:p w14:paraId="7B54ACF1" w14:textId="77777777" w:rsidR="002C4296" w:rsidRPr="0031020D"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Научно-образовательное</w:t>
            </w:r>
          </w:p>
          <w:p w14:paraId="7A7B9674" w14:textId="77777777" w:rsidR="002C4296" w:rsidRPr="0031020D"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Профессионально-трудовое</w:t>
            </w:r>
          </w:p>
        </w:tc>
        <w:tc>
          <w:tcPr>
            <w:tcW w:w="861" w:type="pct"/>
          </w:tcPr>
          <w:p w14:paraId="7247D88C" w14:textId="77777777" w:rsidR="002C4296" w:rsidRPr="0031020D"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Научно-исследовательская</w:t>
            </w:r>
          </w:p>
          <w:p w14:paraId="494B6F2A" w14:textId="77777777" w:rsidR="002C4296" w:rsidRPr="0031020D"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Учебно-исследовательская</w:t>
            </w:r>
          </w:p>
          <w:p w14:paraId="6DF48548" w14:textId="77777777" w:rsidR="002C4296" w:rsidRPr="0031020D"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Проектная</w:t>
            </w:r>
          </w:p>
        </w:tc>
        <w:tc>
          <w:tcPr>
            <w:tcW w:w="1734" w:type="pct"/>
          </w:tcPr>
          <w:p w14:paraId="58AA11FE"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Профессионально-ориентированные кейсы</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lastRenderedPageBreak/>
              <w:t>Исследовательская деятельность студентов</w:t>
            </w:r>
          </w:p>
        </w:tc>
      </w:tr>
      <w:tr w:rsidR="002C4296" w:rsidRPr="00927CA8" w14:paraId="51BC3BA8" w14:textId="77777777" w:rsidTr="00E05163">
        <w:trPr>
          <w:trHeight w:val="226"/>
        </w:trPr>
        <w:tc>
          <w:tcPr>
            <w:tcW w:w="219" w:type="pct"/>
            <w:shd w:val="clear" w:color="auto" w:fill="auto"/>
          </w:tcPr>
          <w:p w14:paraId="66DEFF84"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3FD4ED6"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Информатика и информационные и коммуникационные технологии</w:t>
            </w:r>
          </w:p>
        </w:tc>
        <w:tc>
          <w:tcPr>
            <w:tcW w:w="571" w:type="pct"/>
          </w:tcPr>
          <w:p w14:paraId="77C62016" w14:textId="77777777" w:rsidR="002C4296" w:rsidRPr="00927CA8" w:rsidRDefault="002C4296" w:rsidP="00E05163">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06C9DC9D"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092126D0"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57DAC0BE" w14:textId="77777777" w:rsidR="002C4296" w:rsidRPr="00594BEA"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7E21284A" w14:textId="77777777" w:rsidR="002C4296" w:rsidRPr="00927CA8" w:rsidRDefault="002C4296" w:rsidP="00E05163">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591394F8" w14:textId="77777777" w:rsidR="002C4296"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r w:rsidRPr="0031020D">
              <w:rPr>
                <w:rFonts w:ascii="Times New Roman" w:eastAsia="Times New Roman" w:hAnsi="Times New Roman" w:cs="Times New Roman"/>
                <w:iCs/>
                <w:color w:val="auto"/>
                <w:kern w:val="2"/>
                <w:lang w:eastAsia="ko-KR" w:bidi="ar-SA"/>
              </w:rPr>
              <w:t xml:space="preserve"> </w:t>
            </w:r>
          </w:p>
          <w:p w14:paraId="5F46D21F" w14:textId="77777777" w:rsidR="002C4296" w:rsidRPr="00927CA8" w:rsidRDefault="002C4296" w:rsidP="00E05163">
            <w:pPr>
              <w:widowControl/>
              <w:jc w:val="center"/>
              <w:rPr>
                <w:rFonts w:ascii="Times New Roman" w:eastAsia="Times New Roman" w:hAnsi="Times New Roman" w:cs="Times New Roman"/>
                <w:iCs/>
                <w:color w:val="auto"/>
                <w:lang w:bidi="ar-SA"/>
              </w:rPr>
            </w:pPr>
            <w:r w:rsidRPr="0031020D">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3AF7DBE9"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31020D">
              <w:rPr>
                <w:rFonts w:ascii="Times New Roman" w:eastAsia="Times New Roman" w:hAnsi="Times New Roman" w:cs="Times New Roman"/>
                <w:iCs/>
                <w:color w:val="auto"/>
                <w:kern w:val="2"/>
                <w:lang w:eastAsia="ko-KR" w:bidi="ar-SA"/>
              </w:rPr>
              <w:t xml:space="preserve"> Проектная деятельность студентов</w:t>
            </w:r>
          </w:p>
        </w:tc>
      </w:tr>
      <w:tr w:rsidR="002C4296" w:rsidRPr="00927CA8" w14:paraId="4E7D01BD" w14:textId="77777777" w:rsidTr="00E05163">
        <w:trPr>
          <w:trHeight w:val="830"/>
        </w:trPr>
        <w:tc>
          <w:tcPr>
            <w:tcW w:w="219" w:type="pct"/>
            <w:shd w:val="clear" w:color="auto" w:fill="auto"/>
          </w:tcPr>
          <w:p w14:paraId="3D4976D8"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vAlign w:val="center"/>
          </w:tcPr>
          <w:p w14:paraId="46611C01" w14:textId="77777777" w:rsidR="002C4296" w:rsidRPr="00927CA8" w:rsidRDefault="002C4296" w:rsidP="00E05163">
            <w:pPr>
              <w:jc w:val="center"/>
              <w:rPr>
                <w:rFonts w:ascii="Times New Roman" w:hAnsi="Times New Roman" w:cs="Times New Roman"/>
                <w:highlight w:val="yellow"/>
              </w:rPr>
            </w:pPr>
            <w:r w:rsidRPr="00927CA8">
              <w:rPr>
                <w:rFonts w:ascii="Times New Roman" w:hAnsi="Times New Roman" w:cs="Times New Roman"/>
              </w:rPr>
              <w:t>История педагогики</w:t>
            </w:r>
          </w:p>
        </w:tc>
        <w:tc>
          <w:tcPr>
            <w:tcW w:w="571" w:type="pct"/>
            <w:shd w:val="clear" w:color="auto" w:fill="auto"/>
          </w:tcPr>
          <w:p w14:paraId="167C1C8C" w14:textId="77777777" w:rsidR="002C4296" w:rsidRPr="00927CA8" w:rsidRDefault="002C4296" w:rsidP="00E05163">
            <w:pPr>
              <w:widowControl/>
              <w:shd w:val="clear" w:color="auto" w:fill="FFFFFF"/>
              <w:jc w:val="center"/>
              <w:rPr>
                <w:rFonts w:ascii="Times New Roman" w:hAnsi="Times New Roman" w:cs="Times New Roman"/>
              </w:rPr>
            </w:pPr>
            <w:r w:rsidRPr="00927CA8">
              <w:rPr>
                <w:rFonts w:ascii="Times New Roman" w:hAnsi="Times New Roman" w:cs="Times New Roman"/>
              </w:rPr>
              <w:t>ОПК-8</w:t>
            </w:r>
          </w:p>
        </w:tc>
        <w:tc>
          <w:tcPr>
            <w:tcW w:w="847" w:type="pct"/>
          </w:tcPr>
          <w:p w14:paraId="325FD398"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2145328E"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76B13E3C"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08AD7D09"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tcPr>
          <w:p w14:paraId="02A271DA"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2CF678C9"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06848088"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Проектная</w:t>
            </w:r>
          </w:p>
        </w:tc>
        <w:tc>
          <w:tcPr>
            <w:tcW w:w="1734" w:type="pct"/>
          </w:tcPr>
          <w:p w14:paraId="24438CCB"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2C4296" w:rsidRPr="00927CA8" w14:paraId="416B3031" w14:textId="77777777" w:rsidTr="00E05163">
        <w:trPr>
          <w:trHeight w:val="830"/>
        </w:trPr>
        <w:tc>
          <w:tcPr>
            <w:tcW w:w="219" w:type="pct"/>
            <w:shd w:val="clear" w:color="auto" w:fill="auto"/>
          </w:tcPr>
          <w:p w14:paraId="2CB8A021"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1E3DE1E" w14:textId="77777777" w:rsidR="002C4296" w:rsidRPr="00927CA8" w:rsidRDefault="002C4296" w:rsidP="00E05163">
            <w:pPr>
              <w:jc w:val="center"/>
              <w:rPr>
                <w:rFonts w:ascii="Times New Roman" w:hAnsi="Times New Roman" w:cs="Times New Roman"/>
                <w:highlight w:val="yellow"/>
              </w:rPr>
            </w:pPr>
            <w:r w:rsidRPr="00927CA8">
              <w:rPr>
                <w:rFonts w:ascii="Times New Roman" w:hAnsi="Times New Roman" w:cs="Times New Roman"/>
              </w:rPr>
              <w:t>Общая психология</w:t>
            </w:r>
          </w:p>
        </w:tc>
        <w:tc>
          <w:tcPr>
            <w:tcW w:w="571" w:type="pct"/>
            <w:shd w:val="clear" w:color="auto" w:fill="auto"/>
          </w:tcPr>
          <w:p w14:paraId="5DCCED5A" w14:textId="77777777" w:rsidR="002C4296" w:rsidRPr="00927CA8" w:rsidRDefault="002C4296" w:rsidP="00E05163">
            <w:pPr>
              <w:widowControl/>
              <w:shd w:val="clear" w:color="auto" w:fill="FFFFFF"/>
              <w:jc w:val="center"/>
              <w:rPr>
                <w:rFonts w:ascii="Times New Roman" w:hAnsi="Times New Roman" w:cs="Times New Roman"/>
              </w:rPr>
            </w:pPr>
            <w:r w:rsidRPr="00927CA8">
              <w:rPr>
                <w:rFonts w:ascii="Times New Roman" w:hAnsi="Times New Roman" w:cs="Times New Roman"/>
              </w:rPr>
              <w:t>ОПК-3, ОПК-4</w:t>
            </w:r>
          </w:p>
        </w:tc>
        <w:tc>
          <w:tcPr>
            <w:tcW w:w="847" w:type="pct"/>
          </w:tcPr>
          <w:p w14:paraId="19BA8857" w14:textId="77777777" w:rsidR="002C4296" w:rsidRPr="006F0C11" w:rsidRDefault="002C4296" w:rsidP="00E05163">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Гражданское</w:t>
            </w:r>
          </w:p>
          <w:p w14:paraId="240D21A3" w14:textId="77777777" w:rsidR="002C4296" w:rsidRPr="006F0C11" w:rsidRDefault="002C4296" w:rsidP="00E05163">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Патриотическое</w:t>
            </w:r>
          </w:p>
          <w:p w14:paraId="26D02E40" w14:textId="77777777" w:rsidR="002C4296" w:rsidRPr="006F0C11" w:rsidRDefault="002C4296" w:rsidP="00E05163">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Духовно-нравственное Профессионально-трудовое</w:t>
            </w:r>
          </w:p>
          <w:p w14:paraId="1B8B2465" w14:textId="77777777" w:rsidR="002C4296" w:rsidRPr="006F0C11" w:rsidRDefault="002C4296" w:rsidP="00E05163">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Научно-образовательное</w:t>
            </w:r>
          </w:p>
        </w:tc>
        <w:tc>
          <w:tcPr>
            <w:tcW w:w="861" w:type="pct"/>
          </w:tcPr>
          <w:p w14:paraId="43FFF3AF" w14:textId="77777777" w:rsidR="002C4296" w:rsidRPr="006F0C11" w:rsidRDefault="002C4296" w:rsidP="00E05163">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Учебно-исследовательская</w:t>
            </w:r>
          </w:p>
          <w:p w14:paraId="4D3454DE" w14:textId="77777777" w:rsidR="002C4296" w:rsidRPr="006F0C11" w:rsidRDefault="002C4296" w:rsidP="00E05163">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 xml:space="preserve">Проектная </w:t>
            </w:r>
          </w:p>
        </w:tc>
        <w:tc>
          <w:tcPr>
            <w:tcW w:w="1734" w:type="pct"/>
          </w:tcPr>
          <w:p w14:paraId="6BA8AFBF"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Проектная деятельность студентов</w:t>
            </w:r>
          </w:p>
        </w:tc>
      </w:tr>
      <w:tr w:rsidR="002C4296" w:rsidRPr="00927CA8" w14:paraId="1F2006FE" w14:textId="77777777" w:rsidTr="00E05163">
        <w:trPr>
          <w:trHeight w:val="830"/>
        </w:trPr>
        <w:tc>
          <w:tcPr>
            <w:tcW w:w="219" w:type="pct"/>
            <w:shd w:val="clear" w:color="auto" w:fill="auto"/>
          </w:tcPr>
          <w:p w14:paraId="4824A0BE"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03763CD" w14:textId="77777777" w:rsidR="002C4296" w:rsidRPr="00927CA8" w:rsidRDefault="002C4296" w:rsidP="00E05163">
            <w:pPr>
              <w:jc w:val="center"/>
              <w:rPr>
                <w:rFonts w:ascii="Times New Roman" w:hAnsi="Times New Roman" w:cs="Times New Roman"/>
                <w:highlight w:val="yellow"/>
              </w:rPr>
            </w:pPr>
            <w:r w:rsidRPr="00927CA8">
              <w:rPr>
                <w:rFonts w:ascii="Times New Roman" w:hAnsi="Times New Roman" w:cs="Times New Roman"/>
              </w:rPr>
              <w:t>Социальная психология</w:t>
            </w:r>
          </w:p>
        </w:tc>
        <w:tc>
          <w:tcPr>
            <w:tcW w:w="571" w:type="pct"/>
            <w:shd w:val="clear" w:color="auto" w:fill="auto"/>
          </w:tcPr>
          <w:p w14:paraId="27FC93F4" w14:textId="77777777" w:rsidR="002C4296" w:rsidRPr="00927CA8" w:rsidRDefault="002C4296" w:rsidP="00E05163">
            <w:pPr>
              <w:widowControl/>
              <w:shd w:val="clear" w:color="auto" w:fill="FFFFFF"/>
              <w:jc w:val="center"/>
              <w:rPr>
                <w:rFonts w:ascii="Times New Roman" w:hAnsi="Times New Roman" w:cs="Times New Roman"/>
              </w:rPr>
            </w:pPr>
            <w:r w:rsidRPr="00927CA8">
              <w:rPr>
                <w:rFonts w:ascii="Times New Roman" w:hAnsi="Times New Roman" w:cs="Times New Roman"/>
              </w:rPr>
              <w:t>ОПК-7</w:t>
            </w:r>
          </w:p>
        </w:tc>
        <w:tc>
          <w:tcPr>
            <w:tcW w:w="847" w:type="pct"/>
          </w:tcPr>
          <w:p w14:paraId="1FC4C15F" w14:textId="77777777" w:rsidR="002C4296" w:rsidRPr="00BB4582" w:rsidRDefault="002C4296" w:rsidP="00E05163">
            <w:pPr>
              <w:jc w:val="center"/>
              <w:rPr>
                <w:rFonts w:ascii="Times New Roman" w:hAnsi="Times New Roman" w:cs="Times New Roman"/>
              </w:rPr>
            </w:pPr>
            <w:r w:rsidRPr="00BB4582">
              <w:rPr>
                <w:rFonts w:ascii="Times New Roman" w:hAnsi="Times New Roman" w:cs="Times New Roman"/>
              </w:rPr>
              <w:t>Гражданское</w:t>
            </w:r>
          </w:p>
          <w:p w14:paraId="5A3B2929" w14:textId="77777777" w:rsidR="002C4296" w:rsidRPr="00BB4582" w:rsidRDefault="002C4296" w:rsidP="00E05163">
            <w:pPr>
              <w:jc w:val="center"/>
              <w:rPr>
                <w:rFonts w:ascii="Times New Roman" w:hAnsi="Times New Roman" w:cs="Times New Roman"/>
              </w:rPr>
            </w:pPr>
            <w:r w:rsidRPr="00BB4582">
              <w:rPr>
                <w:rFonts w:ascii="Times New Roman" w:hAnsi="Times New Roman" w:cs="Times New Roman"/>
              </w:rPr>
              <w:t>Патриотическое</w:t>
            </w:r>
          </w:p>
          <w:p w14:paraId="2AA6E6F5" w14:textId="77777777" w:rsidR="002C4296" w:rsidRPr="00927CA8" w:rsidRDefault="002C4296" w:rsidP="00E05163">
            <w:pPr>
              <w:jc w:val="center"/>
              <w:rPr>
                <w:rFonts w:ascii="Times New Roman" w:hAnsi="Times New Roman" w:cs="Times New Roman"/>
              </w:rPr>
            </w:pPr>
            <w:r w:rsidRPr="00BB4582">
              <w:rPr>
                <w:rFonts w:ascii="Times New Roman" w:hAnsi="Times New Roman" w:cs="Times New Roman"/>
              </w:rPr>
              <w:t>Духовно-нравственное Профессионально-трудовое</w:t>
            </w:r>
          </w:p>
        </w:tc>
        <w:tc>
          <w:tcPr>
            <w:tcW w:w="861" w:type="pct"/>
          </w:tcPr>
          <w:p w14:paraId="5FF70F68" w14:textId="77777777" w:rsidR="002C4296" w:rsidRPr="00BB4582" w:rsidRDefault="002C4296" w:rsidP="00E05163">
            <w:pPr>
              <w:jc w:val="center"/>
              <w:rPr>
                <w:rFonts w:ascii="Times New Roman" w:hAnsi="Times New Roman" w:cs="Times New Roman"/>
              </w:rPr>
            </w:pPr>
            <w:r w:rsidRPr="00BB4582">
              <w:rPr>
                <w:rFonts w:ascii="Times New Roman" w:hAnsi="Times New Roman" w:cs="Times New Roman"/>
              </w:rPr>
              <w:t>Проектная</w:t>
            </w:r>
          </w:p>
        </w:tc>
        <w:tc>
          <w:tcPr>
            <w:tcW w:w="1734" w:type="pct"/>
          </w:tcPr>
          <w:p w14:paraId="2416F0C9" w14:textId="77777777" w:rsidR="002C4296" w:rsidRPr="00BB4582" w:rsidRDefault="002C4296" w:rsidP="00E05163">
            <w:pPr>
              <w:jc w:val="center"/>
              <w:rPr>
                <w:rFonts w:ascii="Times New Roman" w:hAnsi="Times New Roman" w:cs="Times New Roman"/>
              </w:rPr>
            </w:pPr>
            <w:r w:rsidRPr="00BB4582">
              <w:rPr>
                <w:rFonts w:ascii="Times New Roman" w:hAnsi="Times New Roman" w:cs="Times New Roman"/>
              </w:rPr>
              <w:t>Интерактивные формы работы со студентами</w:t>
            </w:r>
            <w:r>
              <w:rPr>
                <w:rFonts w:ascii="Times New Roman" w:hAnsi="Times New Roman" w:cs="Times New Roman"/>
              </w:rPr>
              <w:t xml:space="preserve">; </w:t>
            </w:r>
            <w:r w:rsidRPr="00BB4582">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BB4582">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BB4582">
              <w:rPr>
                <w:rFonts w:ascii="Times New Roman" w:hAnsi="Times New Roman" w:cs="Times New Roman"/>
              </w:rPr>
              <w:t>Проектная деятельность студентов</w:t>
            </w:r>
          </w:p>
        </w:tc>
      </w:tr>
      <w:tr w:rsidR="002C4296" w:rsidRPr="00927CA8" w14:paraId="7871AB71" w14:textId="77777777" w:rsidTr="00E05163">
        <w:trPr>
          <w:trHeight w:val="830"/>
        </w:trPr>
        <w:tc>
          <w:tcPr>
            <w:tcW w:w="219" w:type="pct"/>
            <w:shd w:val="clear" w:color="auto" w:fill="auto"/>
          </w:tcPr>
          <w:p w14:paraId="2AB90C0D"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8101708" w14:textId="77777777" w:rsidR="002C4296" w:rsidRPr="00927CA8" w:rsidRDefault="002C4296" w:rsidP="00E05163">
            <w:pPr>
              <w:jc w:val="center"/>
              <w:rPr>
                <w:rFonts w:ascii="Times New Roman" w:hAnsi="Times New Roman" w:cs="Times New Roman"/>
                <w:highlight w:val="yellow"/>
              </w:rPr>
            </w:pPr>
            <w:r w:rsidRPr="00927CA8">
              <w:rPr>
                <w:rFonts w:ascii="Times New Roman" w:hAnsi="Times New Roman" w:cs="Times New Roman"/>
              </w:rPr>
              <w:t>Психология развития</w:t>
            </w:r>
          </w:p>
        </w:tc>
        <w:tc>
          <w:tcPr>
            <w:tcW w:w="571" w:type="pct"/>
            <w:shd w:val="clear" w:color="auto" w:fill="auto"/>
          </w:tcPr>
          <w:p w14:paraId="3C504C3F" w14:textId="77777777" w:rsidR="002C4296" w:rsidRPr="00927CA8" w:rsidRDefault="002C4296" w:rsidP="00E05163">
            <w:pPr>
              <w:widowControl/>
              <w:shd w:val="clear" w:color="auto" w:fill="FFFFFF"/>
              <w:jc w:val="center"/>
              <w:rPr>
                <w:rFonts w:ascii="Times New Roman" w:hAnsi="Times New Roman" w:cs="Times New Roman"/>
              </w:rPr>
            </w:pPr>
            <w:r w:rsidRPr="00927CA8">
              <w:rPr>
                <w:rFonts w:ascii="Times New Roman" w:hAnsi="Times New Roman" w:cs="Times New Roman"/>
              </w:rPr>
              <w:t>ОПК-6</w:t>
            </w:r>
          </w:p>
        </w:tc>
        <w:tc>
          <w:tcPr>
            <w:tcW w:w="847" w:type="pct"/>
          </w:tcPr>
          <w:p w14:paraId="6F89EB85" w14:textId="77777777" w:rsidR="002C4296" w:rsidRPr="00AA24EE" w:rsidRDefault="002C4296" w:rsidP="00E05163">
            <w:pPr>
              <w:jc w:val="center"/>
              <w:rPr>
                <w:rFonts w:ascii="Times New Roman" w:hAnsi="Times New Roman" w:cs="Times New Roman"/>
              </w:rPr>
            </w:pPr>
            <w:r w:rsidRPr="00AA24EE">
              <w:rPr>
                <w:rFonts w:ascii="Times New Roman" w:hAnsi="Times New Roman" w:cs="Times New Roman"/>
              </w:rPr>
              <w:t>Гражданское</w:t>
            </w:r>
          </w:p>
          <w:p w14:paraId="191D36F8" w14:textId="77777777" w:rsidR="002C4296" w:rsidRPr="00AA24EE" w:rsidRDefault="002C4296" w:rsidP="00E05163">
            <w:pPr>
              <w:jc w:val="center"/>
              <w:rPr>
                <w:rFonts w:ascii="Times New Roman" w:hAnsi="Times New Roman" w:cs="Times New Roman"/>
              </w:rPr>
            </w:pPr>
            <w:r w:rsidRPr="00AA24EE">
              <w:rPr>
                <w:rFonts w:ascii="Times New Roman" w:hAnsi="Times New Roman" w:cs="Times New Roman"/>
              </w:rPr>
              <w:t>Патриотическое</w:t>
            </w:r>
          </w:p>
          <w:p w14:paraId="10D28012" w14:textId="77777777" w:rsidR="002C4296" w:rsidRPr="00927CA8" w:rsidRDefault="002C4296" w:rsidP="00E05163">
            <w:pPr>
              <w:jc w:val="center"/>
              <w:rPr>
                <w:rFonts w:ascii="Times New Roman" w:hAnsi="Times New Roman" w:cs="Times New Roman"/>
              </w:rPr>
            </w:pPr>
            <w:r w:rsidRPr="00AA24EE">
              <w:rPr>
                <w:rFonts w:ascii="Times New Roman" w:hAnsi="Times New Roman" w:cs="Times New Roman"/>
              </w:rPr>
              <w:t>Духовно-нравственное Профессионально-трудовое</w:t>
            </w:r>
          </w:p>
        </w:tc>
        <w:tc>
          <w:tcPr>
            <w:tcW w:w="861" w:type="pct"/>
          </w:tcPr>
          <w:p w14:paraId="7687D9F3" w14:textId="77777777" w:rsidR="002C4296" w:rsidRPr="00AA24EE" w:rsidRDefault="002C4296" w:rsidP="00E05163">
            <w:pPr>
              <w:jc w:val="center"/>
              <w:rPr>
                <w:rFonts w:ascii="Times New Roman" w:hAnsi="Times New Roman" w:cs="Times New Roman"/>
              </w:rPr>
            </w:pPr>
            <w:r w:rsidRPr="00AA24EE">
              <w:rPr>
                <w:rFonts w:ascii="Times New Roman" w:hAnsi="Times New Roman" w:cs="Times New Roman"/>
              </w:rPr>
              <w:t>Научно-исследовательская</w:t>
            </w:r>
          </w:p>
          <w:p w14:paraId="54C12DF2" w14:textId="77777777" w:rsidR="002C4296" w:rsidRPr="00AA24EE" w:rsidRDefault="002C4296" w:rsidP="00E05163">
            <w:pPr>
              <w:jc w:val="center"/>
              <w:rPr>
                <w:rFonts w:ascii="Times New Roman" w:hAnsi="Times New Roman" w:cs="Times New Roman"/>
              </w:rPr>
            </w:pPr>
            <w:r w:rsidRPr="00AA24EE">
              <w:rPr>
                <w:rFonts w:ascii="Times New Roman" w:hAnsi="Times New Roman" w:cs="Times New Roman"/>
              </w:rPr>
              <w:t>Учебно-исследовательская</w:t>
            </w:r>
          </w:p>
          <w:p w14:paraId="120C81B2" w14:textId="77777777" w:rsidR="002C4296" w:rsidRPr="00AA24EE" w:rsidRDefault="002C4296" w:rsidP="00E05163">
            <w:pPr>
              <w:jc w:val="center"/>
              <w:rPr>
                <w:rFonts w:ascii="Times New Roman" w:hAnsi="Times New Roman" w:cs="Times New Roman"/>
              </w:rPr>
            </w:pPr>
            <w:r w:rsidRPr="00AA24EE">
              <w:rPr>
                <w:rFonts w:ascii="Times New Roman" w:hAnsi="Times New Roman" w:cs="Times New Roman"/>
              </w:rPr>
              <w:t>Проектная</w:t>
            </w:r>
          </w:p>
        </w:tc>
        <w:tc>
          <w:tcPr>
            <w:tcW w:w="1734" w:type="pct"/>
          </w:tcPr>
          <w:p w14:paraId="04D848E8" w14:textId="77777777" w:rsidR="002C4296" w:rsidRPr="00AA24EE" w:rsidRDefault="002C4296" w:rsidP="00E05163">
            <w:pPr>
              <w:jc w:val="center"/>
              <w:rPr>
                <w:rFonts w:ascii="Times New Roman" w:hAnsi="Times New Roman" w:cs="Times New Roman"/>
              </w:rPr>
            </w:pPr>
            <w:r w:rsidRPr="00AA24EE">
              <w:rPr>
                <w:rFonts w:ascii="Times New Roman" w:hAnsi="Times New Roman" w:cs="Times New Roman"/>
              </w:rPr>
              <w:t>Интерактивные формы работы со студентами</w:t>
            </w:r>
            <w:r>
              <w:rPr>
                <w:rFonts w:ascii="Times New Roman" w:hAnsi="Times New Roman" w:cs="Times New Roman"/>
              </w:rPr>
              <w:t>;</w:t>
            </w:r>
            <w:r w:rsidRPr="00AA24EE">
              <w:rPr>
                <w:rFonts w:ascii="Times New Roman" w:hAnsi="Times New Roman" w:cs="Times New Roman"/>
              </w:rPr>
              <w:t xml:space="preserve"> 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AA24EE">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AA24EE">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AA24EE">
              <w:rPr>
                <w:rFonts w:ascii="Times New Roman" w:hAnsi="Times New Roman" w:cs="Times New Roman"/>
              </w:rPr>
              <w:t>Проектная деятельность студентов</w:t>
            </w:r>
          </w:p>
        </w:tc>
      </w:tr>
      <w:tr w:rsidR="002C4296" w:rsidRPr="00927CA8" w14:paraId="0A64BA20" w14:textId="77777777" w:rsidTr="00E05163">
        <w:trPr>
          <w:trHeight w:val="830"/>
        </w:trPr>
        <w:tc>
          <w:tcPr>
            <w:tcW w:w="219" w:type="pct"/>
            <w:shd w:val="clear" w:color="auto" w:fill="auto"/>
          </w:tcPr>
          <w:p w14:paraId="3BCB12F9"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78A3BD49" w14:textId="77777777" w:rsidR="002C4296" w:rsidRPr="00927CA8" w:rsidRDefault="002C4296" w:rsidP="00E05163">
            <w:pPr>
              <w:jc w:val="center"/>
              <w:rPr>
                <w:rFonts w:ascii="Times New Roman" w:hAnsi="Times New Roman" w:cs="Times New Roman"/>
              </w:rPr>
            </w:pPr>
            <w:r w:rsidRPr="00927CA8">
              <w:rPr>
                <w:rFonts w:ascii="Times New Roman" w:hAnsi="Times New Roman" w:cs="Times New Roman"/>
              </w:rPr>
              <w:t>Педагогическая психология</w:t>
            </w:r>
          </w:p>
        </w:tc>
        <w:tc>
          <w:tcPr>
            <w:tcW w:w="571" w:type="pct"/>
            <w:shd w:val="clear" w:color="auto" w:fill="auto"/>
          </w:tcPr>
          <w:p w14:paraId="3CA189C3" w14:textId="77777777" w:rsidR="002C4296" w:rsidRPr="00927CA8" w:rsidRDefault="002C4296" w:rsidP="00E05163">
            <w:pPr>
              <w:widowControl/>
              <w:shd w:val="clear" w:color="auto" w:fill="FFFFFF"/>
              <w:jc w:val="center"/>
              <w:rPr>
                <w:rFonts w:ascii="Times New Roman" w:hAnsi="Times New Roman" w:cs="Times New Roman"/>
              </w:rPr>
            </w:pPr>
            <w:r w:rsidRPr="00927CA8">
              <w:rPr>
                <w:rFonts w:ascii="Times New Roman" w:hAnsi="Times New Roman" w:cs="Times New Roman"/>
              </w:rPr>
              <w:t>ОПК-6, ОПК-8</w:t>
            </w:r>
          </w:p>
        </w:tc>
        <w:tc>
          <w:tcPr>
            <w:tcW w:w="847" w:type="pct"/>
            <w:shd w:val="clear" w:color="auto" w:fill="auto"/>
          </w:tcPr>
          <w:p w14:paraId="1C2EDB94"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4CAA7928"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42F6DCCE"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1381AC8C" w14:textId="77777777" w:rsidR="002C4296" w:rsidRPr="00927CA8" w:rsidRDefault="002C4296" w:rsidP="00E05163">
            <w:pPr>
              <w:jc w:val="center"/>
              <w:rPr>
                <w:rFonts w:ascii="Times New Roman" w:hAnsi="Times New Roman" w:cs="Times New Roman"/>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70C524F0"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56270039"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3140806C" w14:textId="77777777" w:rsidR="002C4296" w:rsidRPr="00927CA8" w:rsidRDefault="002C4296" w:rsidP="00E05163">
            <w:pPr>
              <w:widowControl/>
              <w:jc w:val="center"/>
              <w:rPr>
                <w:rFonts w:ascii="Times New Roman" w:eastAsia="Times New Roman" w:hAnsi="Times New Roman" w:cs="Times New Roman"/>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128B706D"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F14FAF">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2C4296" w:rsidRPr="00927CA8" w14:paraId="71D2084D" w14:textId="77777777" w:rsidTr="00E05163">
        <w:trPr>
          <w:trHeight w:val="830"/>
        </w:trPr>
        <w:tc>
          <w:tcPr>
            <w:tcW w:w="219" w:type="pct"/>
            <w:shd w:val="clear" w:color="auto" w:fill="auto"/>
          </w:tcPr>
          <w:p w14:paraId="55451DC3"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5793AE43"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shd w:val="clear" w:color="auto" w:fill="auto"/>
          </w:tcPr>
          <w:p w14:paraId="579113CF" w14:textId="77777777" w:rsidR="002C4296" w:rsidRPr="00927CA8" w:rsidRDefault="002C4296" w:rsidP="00E05163">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УК-7</w:t>
            </w:r>
          </w:p>
        </w:tc>
        <w:tc>
          <w:tcPr>
            <w:tcW w:w="847" w:type="pct"/>
          </w:tcPr>
          <w:p w14:paraId="73B1D35F" w14:textId="77777777" w:rsidR="002C4296" w:rsidRPr="007741F9" w:rsidRDefault="002C4296" w:rsidP="00E05163">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14:paraId="0806E84A" w14:textId="77777777" w:rsidR="002C4296" w:rsidRPr="007741F9" w:rsidRDefault="002C4296" w:rsidP="00E05163">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14:paraId="0C0A0D44" w14:textId="77777777" w:rsidR="002C4296" w:rsidRPr="007741F9" w:rsidRDefault="002C4296" w:rsidP="00E05163">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 xml:space="preserve">Духовно-нравственное </w:t>
            </w:r>
            <w:r w:rsidRPr="007741F9">
              <w:rPr>
                <w:rFonts w:ascii="Times New Roman" w:eastAsia="Times New Roman" w:hAnsi="Times New Roman" w:cs="Times New Roman"/>
                <w:iCs/>
                <w:color w:val="auto"/>
                <w:kern w:val="2"/>
                <w:lang w:eastAsia="ko-KR" w:bidi="ar-SA"/>
              </w:rPr>
              <w:lastRenderedPageBreak/>
              <w:t xml:space="preserve">Здоровьесберегающее </w:t>
            </w:r>
          </w:p>
          <w:p w14:paraId="78ABADE2" w14:textId="77777777" w:rsidR="002C4296" w:rsidRPr="007741F9" w:rsidRDefault="002C4296" w:rsidP="00E05163">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tcPr>
          <w:p w14:paraId="6D3AC28A" w14:textId="77777777" w:rsidR="002C4296" w:rsidRPr="007741F9" w:rsidRDefault="002C4296" w:rsidP="00E05163">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lastRenderedPageBreak/>
              <w:t>Учебно-исследовательская</w:t>
            </w:r>
          </w:p>
          <w:p w14:paraId="024629B0" w14:textId="77777777" w:rsidR="002C4296" w:rsidRPr="007741F9" w:rsidRDefault="002C4296" w:rsidP="00E05163">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Спортивно-оздоровительная</w:t>
            </w:r>
          </w:p>
        </w:tc>
        <w:tc>
          <w:tcPr>
            <w:tcW w:w="1734" w:type="pct"/>
          </w:tcPr>
          <w:p w14:paraId="58B9FAA9" w14:textId="77777777" w:rsidR="002C4296" w:rsidRPr="007741F9" w:rsidRDefault="002C4296" w:rsidP="00E05163">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7741F9">
              <w:rPr>
                <w:rFonts w:ascii="Times New Roman" w:eastAsia="Times New Roman" w:hAnsi="Times New Roman" w:cs="Times New Roman"/>
                <w:iCs/>
                <w:color w:val="auto"/>
                <w:kern w:val="2"/>
                <w:lang w:eastAsia="ko-KR" w:bidi="ar-SA"/>
              </w:rPr>
              <w:t xml:space="preserve">Организация </w:t>
            </w:r>
            <w:r w:rsidRPr="007741F9">
              <w:rPr>
                <w:rFonts w:ascii="Times New Roman" w:eastAsia="Times New Roman" w:hAnsi="Times New Roman" w:cs="Times New Roman"/>
                <w:iCs/>
                <w:color w:val="auto"/>
                <w:kern w:val="2"/>
                <w:lang w:eastAsia="ko-KR" w:bidi="ar-SA"/>
              </w:rPr>
              <w:lastRenderedPageBreak/>
              <w:t>сотрудничества студентов на занятиях</w:t>
            </w:r>
          </w:p>
        </w:tc>
      </w:tr>
      <w:tr w:rsidR="002C4296" w:rsidRPr="00927CA8" w14:paraId="65068E56" w14:textId="77777777" w:rsidTr="00E05163">
        <w:trPr>
          <w:trHeight w:val="830"/>
        </w:trPr>
        <w:tc>
          <w:tcPr>
            <w:tcW w:w="219" w:type="pct"/>
            <w:shd w:val="clear" w:color="auto" w:fill="auto"/>
          </w:tcPr>
          <w:p w14:paraId="219559D3"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79A3C432"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shd w:val="clear" w:color="auto" w:fill="auto"/>
          </w:tcPr>
          <w:p w14:paraId="1AAABC7C" w14:textId="77777777" w:rsidR="002C4296" w:rsidRPr="00927CA8" w:rsidRDefault="002C4296" w:rsidP="00E05163">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УК-6</w:t>
            </w:r>
          </w:p>
          <w:p w14:paraId="230DA083" w14:textId="77777777" w:rsidR="002C4296" w:rsidRPr="00927CA8" w:rsidRDefault="002C4296" w:rsidP="00E05163">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ОПК-8</w:t>
            </w:r>
          </w:p>
        </w:tc>
        <w:tc>
          <w:tcPr>
            <w:tcW w:w="847" w:type="pct"/>
            <w:shd w:val="clear" w:color="auto" w:fill="auto"/>
          </w:tcPr>
          <w:p w14:paraId="5CD395A8"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3C214697"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639DF2A8"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3D731523" w14:textId="77777777" w:rsidR="002C4296" w:rsidRPr="00927CA8" w:rsidRDefault="002C4296" w:rsidP="00E05163">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2FEAE18"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F69820B"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0DAECA1A" w14:textId="77777777" w:rsidR="002C4296" w:rsidRPr="00927CA8" w:rsidRDefault="002C4296" w:rsidP="00E05163">
            <w:pPr>
              <w:widowControl/>
              <w:jc w:val="center"/>
              <w:rPr>
                <w:rFonts w:ascii="Times New Roman" w:eastAsia="Times New Roman" w:hAnsi="Times New Roman" w:cs="Times New Roman"/>
                <w:i/>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058BF36F" w14:textId="77777777" w:rsidR="002C4296" w:rsidRPr="00927CA8" w:rsidRDefault="002C4296" w:rsidP="00E05163">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2C4296" w:rsidRPr="00927CA8" w14:paraId="2C96238D" w14:textId="77777777" w:rsidTr="00E05163">
        <w:trPr>
          <w:trHeight w:val="830"/>
        </w:trPr>
        <w:tc>
          <w:tcPr>
            <w:tcW w:w="219" w:type="pct"/>
            <w:shd w:val="clear" w:color="auto" w:fill="auto"/>
          </w:tcPr>
          <w:p w14:paraId="478F6F1B" w14:textId="77777777" w:rsidR="002C4296" w:rsidRPr="00927CA8" w:rsidRDefault="002C4296" w:rsidP="00E05163">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64A62DEE" w14:textId="77777777" w:rsidR="002C4296" w:rsidRPr="00927CA8" w:rsidRDefault="002C4296" w:rsidP="00E05163">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14:paraId="563CFC78" w14:textId="77777777" w:rsidR="002C4296" w:rsidRPr="00927CA8" w:rsidRDefault="002C4296" w:rsidP="00E05163">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УК-2</w:t>
            </w:r>
          </w:p>
          <w:p w14:paraId="7CAE6ED7" w14:textId="77777777" w:rsidR="002C4296" w:rsidRPr="00927CA8" w:rsidRDefault="002C4296" w:rsidP="00E05163">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УК-3</w:t>
            </w:r>
          </w:p>
          <w:p w14:paraId="4ADF39D9" w14:textId="77777777" w:rsidR="002C4296" w:rsidRPr="00927CA8" w:rsidRDefault="002C4296" w:rsidP="00E05163">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УК-6</w:t>
            </w:r>
          </w:p>
        </w:tc>
        <w:tc>
          <w:tcPr>
            <w:tcW w:w="847" w:type="pct"/>
          </w:tcPr>
          <w:p w14:paraId="70BB0A87" w14:textId="77777777" w:rsidR="002C4296" w:rsidRPr="006D6984" w:rsidRDefault="002C4296" w:rsidP="00E05163">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Гражданское</w:t>
            </w:r>
          </w:p>
          <w:p w14:paraId="528FCEEF" w14:textId="77777777" w:rsidR="002C4296" w:rsidRPr="006D6984" w:rsidRDefault="002C4296" w:rsidP="00E05163">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Патриотическое</w:t>
            </w:r>
          </w:p>
          <w:p w14:paraId="72028442" w14:textId="77777777" w:rsidR="002C4296" w:rsidRPr="006D6984" w:rsidRDefault="002C4296" w:rsidP="00E05163">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Духовно-нравственное Профессионально-трудовое</w:t>
            </w:r>
          </w:p>
          <w:p w14:paraId="6598C538" w14:textId="77777777" w:rsidR="002C4296" w:rsidRPr="006D6984" w:rsidRDefault="002C4296" w:rsidP="00E05163">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Здоровьесберегающее </w:t>
            </w:r>
          </w:p>
          <w:p w14:paraId="30D2EF41" w14:textId="77777777" w:rsidR="002C4296" w:rsidRPr="006D6984" w:rsidRDefault="002C4296" w:rsidP="00E05163">
            <w:pPr>
              <w:widowControl/>
              <w:jc w:val="center"/>
              <w:rPr>
                <w:rFonts w:ascii="Times New Roman" w:eastAsia="Times New Roman" w:hAnsi="Times New Roman" w:cs="Times New Roman"/>
                <w:iCs/>
                <w:color w:val="auto"/>
                <w:kern w:val="2"/>
                <w:lang w:eastAsia="ko-KR" w:bidi="ar-SA"/>
              </w:rPr>
            </w:pPr>
            <w:r w:rsidRPr="00E84EE3">
              <w:rPr>
                <w:rFonts w:ascii="Times New Roman" w:eastAsia="Times New Roman" w:hAnsi="Times New Roman" w:cs="Times New Roman"/>
                <w:iCs/>
                <w:color w:val="auto"/>
                <w:kern w:val="2"/>
                <w:lang w:eastAsia="ko-KR" w:bidi="ar-SA"/>
              </w:rPr>
              <w:t>Научно-образовательное</w:t>
            </w:r>
          </w:p>
        </w:tc>
        <w:tc>
          <w:tcPr>
            <w:tcW w:w="861" w:type="pct"/>
          </w:tcPr>
          <w:p w14:paraId="27315865" w14:textId="77777777" w:rsidR="002C4296"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2B18F4FB" w14:textId="77777777" w:rsidR="002C4296" w:rsidRPr="001D005F" w:rsidRDefault="002C4296" w:rsidP="00E0516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77B164D" w14:textId="77777777" w:rsidR="002C4296" w:rsidRPr="006D6984" w:rsidRDefault="002C4296" w:rsidP="00E05163">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Проектная</w:t>
            </w:r>
          </w:p>
        </w:tc>
        <w:tc>
          <w:tcPr>
            <w:tcW w:w="1734" w:type="pct"/>
          </w:tcPr>
          <w:p w14:paraId="48136F00" w14:textId="77777777" w:rsidR="002C4296" w:rsidRPr="006D6984" w:rsidRDefault="002C4296" w:rsidP="00E05163">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2943BA">
              <w:rPr>
                <w:rFonts w:ascii="Times New Roman" w:eastAsia="Times New Roman" w:hAnsi="Times New Roman" w:cs="Times New Roman"/>
                <w:iCs/>
                <w:color w:val="auto"/>
                <w:kern w:val="2"/>
                <w:lang w:eastAsia="ko-KR" w:bidi="ar-SA"/>
              </w:rPr>
              <w:t>Профессионально-ориентированные кейсы</w:t>
            </w:r>
            <w:r>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p>
        </w:tc>
      </w:tr>
    </w:tbl>
    <w:p w14:paraId="16DE95D1" w14:textId="77777777" w:rsidR="002C4296" w:rsidRDefault="002C4296" w:rsidP="002C4296">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2C4296" w:rsidSect="00927CA8">
          <w:pgSz w:w="16838" w:h="11906" w:orient="landscape"/>
          <w:pgMar w:top="1701" w:right="1134" w:bottom="850" w:left="1134" w:header="708" w:footer="708" w:gutter="0"/>
          <w:cols w:space="708"/>
          <w:docGrid w:linePitch="360"/>
        </w:sectPr>
      </w:pPr>
    </w:p>
    <w:p w14:paraId="254ED367" w14:textId="7426323D" w:rsidR="00E8637C" w:rsidRPr="00E8637C" w:rsidRDefault="002C4296" w:rsidP="002C4296">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2</w:t>
      </w:r>
      <w:bookmarkStart w:id="10" w:name="_GoBack"/>
      <w:bookmarkEnd w:id="10"/>
      <w:r w:rsidR="00E8637C" w:rsidRPr="00E8637C">
        <w:rPr>
          <w:rFonts w:ascii="Times New Roman" w:eastAsia="Times New Roman" w:hAnsi="Times New Roman" w:cs="Times New Roman"/>
          <w:b/>
          <w:bCs/>
          <w:i/>
          <w:iCs/>
          <w:color w:val="auto"/>
          <w:sz w:val="28"/>
          <w:szCs w:val="28"/>
          <w:lang w:bidi="ar-SA"/>
        </w:rPr>
        <w:t xml:space="preserve">. «Институт кураторства и наставничества». </w:t>
      </w:r>
      <w:r w:rsidR="00E8637C"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182"/>
      <w:bookmarkEnd w:id="9"/>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1"/>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3" w:name="_Hlk69500289"/>
      <w:bookmarkEnd w:id="12"/>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w:t>
      </w:r>
      <w:r w:rsidRPr="00E8637C">
        <w:rPr>
          <w:rFonts w:ascii="Times New Roman" w:eastAsia="Times New Roman" w:hAnsi="Times New Roman" w:cs="Times New Roman"/>
          <w:color w:val="auto"/>
          <w:sz w:val="28"/>
          <w:szCs w:val="28"/>
          <w:lang w:bidi="ar-SA"/>
        </w:rPr>
        <w:lastRenderedPageBreak/>
        <w:t>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4" w:name="BM100238"/>
      <w:bookmarkStart w:id="15" w:name="BM100239"/>
      <w:bookmarkStart w:id="16" w:name="BM100240"/>
      <w:bookmarkStart w:id="17" w:name="BM100243"/>
      <w:bookmarkStart w:id="18" w:name="BM100244"/>
      <w:bookmarkStart w:id="19" w:name="BM100245"/>
      <w:bookmarkStart w:id="20" w:name="BM100246"/>
      <w:bookmarkStart w:id="21" w:name="BM100248"/>
      <w:bookmarkEnd w:id="14"/>
      <w:bookmarkEnd w:id="15"/>
      <w:bookmarkEnd w:id="16"/>
      <w:bookmarkEnd w:id="17"/>
      <w:bookmarkEnd w:id="18"/>
      <w:bookmarkEnd w:id="19"/>
      <w:bookmarkEnd w:id="20"/>
      <w:bookmarkEnd w:id="21"/>
      <w:r w:rsidRPr="00E8637C">
        <w:rPr>
          <w:rFonts w:ascii="Times New Roman" w:eastAsia="Times New Roman" w:hAnsi="Times New Roman" w:cs="Times New Roman"/>
          <w:color w:val="auto"/>
          <w:sz w:val="28"/>
          <w:szCs w:val="28"/>
          <w:lang w:bidi="ar-SA"/>
        </w:rPr>
        <w:t>.</w:t>
      </w:r>
    </w:p>
    <w:bookmarkEnd w:id="13"/>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2"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обучающихся: </w:t>
      </w:r>
    </w:p>
    <w:p w14:paraId="3C0EF62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педагогическую практику, предполагающую взаимодействие с </w:t>
      </w:r>
      <w:r w:rsidRPr="00E8637C">
        <w:rPr>
          <w:rFonts w:ascii="Times New Roman" w:eastAsia="Times New Roman" w:hAnsi="Times New Roman" w:cs="Times New Roman"/>
          <w:color w:val="auto"/>
          <w:sz w:val="28"/>
          <w:szCs w:val="28"/>
          <w:lang w:bidi="ar-SA"/>
        </w:rPr>
        <w:lastRenderedPageBreak/>
        <w:t>обучающимися с различными возможностями;</w:t>
      </w:r>
    </w:p>
    <w:p w14:paraId="24F9B0F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14:paraId="0EEFCF68"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w:t>
      </w:r>
      <w:r w:rsidRPr="00E8637C">
        <w:rPr>
          <w:rFonts w:ascii="Times New Roman" w:eastAsia="Times New Roman" w:hAnsi="Times New Roman" w:cs="Times New Roman"/>
          <w:color w:val="auto"/>
          <w:sz w:val="28"/>
          <w:szCs w:val="28"/>
          <w:lang w:bidi="ar-SA"/>
        </w:rPr>
        <w:lastRenderedPageBreak/>
        <w:t>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2"/>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3"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3"/>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w:t>
      </w:r>
      <w:r w:rsidRPr="00E8637C">
        <w:rPr>
          <w:rFonts w:ascii="Times New Roman" w:eastAsia="Times New Roman" w:hAnsi="Times New Roman" w:cs="Times New Roman"/>
          <w:color w:val="auto"/>
          <w:sz w:val="28"/>
          <w:szCs w:val="28"/>
          <w:lang w:bidi="ar-SA"/>
        </w:rPr>
        <w:lastRenderedPageBreak/>
        <w:t xml:space="preserve">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4"/>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CE872" w14:textId="77777777" w:rsidR="004972A6" w:rsidRDefault="004972A6" w:rsidP="00E8637C">
      <w:r>
        <w:separator/>
      </w:r>
    </w:p>
  </w:endnote>
  <w:endnote w:type="continuationSeparator" w:id="0">
    <w:p w14:paraId="11EAE14F" w14:textId="77777777" w:rsidR="004972A6" w:rsidRDefault="004972A6"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5E09" w14:textId="67FB2A05" w:rsidR="000A112E" w:rsidRPr="009B5B28" w:rsidRDefault="000A112E" w:rsidP="00B45F4F">
    <w:pPr>
      <w:pStyle w:val="Footer"/>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2C4296">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72FD7" w14:textId="39979870" w:rsidR="000A112E" w:rsidRPr="00E8637C" w:rsidRDefault="000A112E" w:rsidP="00E8637C">
    <w:pPr>
      <w:pStyle w:val="Footer"/>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2C4296">
      <w:rPr>
        <w:rFonts w:ascii="Times New Roman" w:hAnsi="Times New Roman" w:cs="Times New Roman"/>
        <w:noProof/>
        <w:sz w:val="28"/>
        <w:szCs w:val="28"/>
      </w:rPr>
      <w:t>33</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B682B" w14:textId="77777777" w:rsidR="004972A6" w:rsidRDefault="004972A6" w:rsidP="00E8637C">
      <w:r>
        <w:separator/>
      </w:r>
    </w:p>
  </w:footnote>
  <w:footnote w:type="continuationSeparator" w:id="0">
    <w:p w14:paraId="5A002A62" w14:textId="77777777" w:rsidR="004972A6" w:rsidRDefault="004972A6" w:rsidP="00E86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63493" w14:textId="77777777" w:rsidR="000A112E" w:rsidRDefault="000A112E">
    <w:pPr>
      <w:pStyle w:val="BodyText"/>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BodyText"/>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" o:allowincell="f" filled="f" stroked="f">
              <v:textbox inset="0,0,0,0">
                <w:txbxContent>
                  <w:p w14:paraId="607DCE1A" w14:textId="77777777" w:rsidR="000A112E" w:rsidRDefault="000A112E">
                    <w:pPr>
                      <w:pStyle w:val="BodyText"/>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4"/>
    <w:multiLevelType w:val="multilevel"/>
    <w:tmpl w:val="00000887"/>
    <w:lvl w:ilvl="0">
      <w:start w:val="1"/>
      <w:numFmt w:val="decimal"/>
      <w:lvlText w:val="%1."/>
      <w:lvlJc w:val="left"/>
      <w:pPr>
        <w:ind w:left="1372" w:hanging="532"/>
      </w:pPr>
      <w:rPr>
        <w:b/>
        <w:bCs/>
        <w:w w:val="99"/>
      </w:rPr>
    </w:lvl>
    <w:lvl w:ilvl="1">
      <w:start w:val="1"/>
      <w:numFmt w:val="decimal"/>
      <w:lvlText w:val="%1.%2."/>
      <w:lvlJc w:val="left"/>
      <w:pPr>
        <w:ind w:left="2132" w:hanging="758"/>
      </w:pPr>
      <w:rPr>
        <w:rFonts w:ascii="Times New Roman" w:hAnsi="Times New Roman" w:cs="Times New Roman"/>
        <w:b w:val="0"/>
        <w:bCs w:val="0"/>
        <w:w w:val="98"/>
        <w:sz w:val="28"/>
        <w:szCs w:val="28"/>
      </w:rPr>
    </w:lvl>
    <w:lvl w:ilvl="2">
      <w:start w:val="1"/>
      <w:numFmt w:val="decimal"/>
      <w:lvlText w:val="%3."/>
      <w:lvlJc w:val="left"/>
      <w:pPr>
        <w:ind w:left="3995" w:hanging="282"/>
      </w:pPr>
      <w:rPr>
        <w:b/>
        <w:bCs/>
        <w:w w:val="100"/>
      </w:rPr>
    </w:lvl>
    <w:lvl w:ilvl="3">
      <w:start w:val="1"/>
      <w:numFmt w:val="decimal"/>
      <w:lvlText w:val="%3.%4."/>
      <w:lvlJc w:val="left"/>
      <w:pPr>
        <w:ind w:left="1977" w:hanging="494"/>
      </w:pPr>
      <w:rPr>
        <w:b/>
        <w:bCs/>
        <w:w w:val="98"/>
      </w:rPr>
    </w:lvl>
    <w:lvl w:ilvl="4">
      <w:numFmt w:val="bullet"/>
      <w:lvlText w:val="•"/>
      <w:lvlJc w:val="left"/>
      <w:pPr>
        <w:ind w:left="4971" w:hanging="494"/>
      </w:pPr>
    </w:lvl>
    <w:lvl w:ilvl="5">
      <w:numFmt w:val="bullet"/>
      <w:lvlText w:val="•"/>
      <w:lvlJc w:val="left"/>
      <w:pPr>
        <w:ind w:left="5942" w:hanging="494"/>
      </w:pPr>
    </w:lvl>
    <w:lvl w:ilvl="6">
      <w:numFmt w:val="bullet"/>
      <w:lvlText w:val="•"/>
      <w:lvlJc w:val="left"/>
      <w:pPr>
        <w:ind w:left="6914" w:hanging="494"/>
      </w:pPr>
    </w:lvl>
    <w:lvl w:ilvl="7">
      <w:numFmt w:val="bullet"/>
      <w:lvlText w:val="•"/>
      <w:lvlJc w:val="left"/>
      <w:pPr>
        <w:ind w:left="7885" w:hanging="494"/>
      </w:pPr>
    </w:lvl>
    <w:lvl w:ilvl="8">
      <w:numFmt w:val="bullet"/>
      <w:lvlText w:val="•"/>
      <w:lvlJc w:val="left"/>
      <w:pPr>
        <w:ind w:left="8857" w:hanging="494"/>
      </w:pPr>
    </w:lvl>
  </w:abstractNum>
  <w:abstractNum w:abstractNumId="1" w15:restartNumberingAfterBreak="0">
    <w:nsid w:val="00000407"/>
    <w:multiLevelType w:val="multilevel"/>
    <w:tmpl w:val="24B46CEE"/>
    <w:lvl w:ilvl="0">
      <w:start w:val="1"/>
      <w:numFmt w:val="decimal"/>
      <w:lvlText w:val="%1"/>
      <w:lvlJc w:val="left"/>
      <w:pPr>
        <w:ind w:left="739" w:hanging="882"/>
      </w:pPr>
      <w:rPr>
        <w:rFonts w:hint="default"/>
      </w:rPr>
    </w:lvl>
    <w:lvl w:ilvl="1">
      <w:start w:val="1"/>
      <w:numFmt w:val="decimal"/>
      <w:suff w:val="space"/>
      <w:lvlText w:val="%1.%2."/>
      <w:lvlJc w:val="left"/>
      <w:pPr>
        <w:ind w:left="739" w:hanging="882"/>
      </w:pPr>
      <w:rPr>
        <w:rFonts w:hint="default"/>
        <w:b/>
        <w:bCs/>
        <w:w w:val="102"/>
      </w:rPr>
    </w:lvl>
    <w:lvl w:ilvl="2">
      <w:numFmt w:val="bullet"/>
      <w:lvlText w:val="•"/>
      <w:lvlJc w:val="left"/>
      <w:pPr>
        <w:ind w:left="2752" w:hanging="882"/>
      </w:pPr>
      <w:rPr>
        <w:rFonts w:hint="default"/>
      </w:rPr>
    </w:lvl>
    <w:lvl w:ilvl="3">
      <w:numFmt w:val="bullet"/>
      <w:lvlText w:val="•"/>
      <w:lvlJc w:val="left"/>
      <w:pPr>
        <w:ind w:left="3758" w:hanging="882"/>
      </w:pPr>
      <w:rPr>
        <w:rFonts w:hint="default"/>
      </w:rPr>
    </w:lvl>
    <w:lvl w:ilvl="4">
      <w:numFmt w:val="bullet"/>
      <w:lvlText w:val="•"/>
      <w:lvlJc w:val="left"/>
      <w:pPr>
        <w:ind w:left="4764" w:hanging="882"/>
      </w:pPr>
      <w:rPr>
        <w:rFonts w:hint="default"/>
      </w:rPr>
    </w:lvl>
    <w:lvl w:ilvl="5">
      <w:numFmt w:val="bullet"/>
      <w:lvlText w:val="•"/>
      <w:lvlJc w:val="left"/>
      <w:pPr>
        <w:ind w:left="5770" w:hanging="882"/>
      </w:pPr>
      <w:rPr>
        <w:rFonts w:hint="default"/>
      </w:rPr>
    </w:lvl>
    <w:lvl w:ilvl="6">
      <w:numFmt w:val="bullet"/>
      <w:lvlText w:val="•"/>
      <w:lvlJc w:val="left"/>
      <w:pPr>
        <w:ind w:left="6776" w:hanging="882"/>
      </w:pPr>
      <w:rPr>
        <w:rFonts w:hint="default"/>
      </w:rPr>
    </w:lvl>
    <w:lvl w:ilvl="7">
      <w:numFmt w:val="bullet"/>
      <w:lvlText w:val="•"/>
      <w:lvlJc w:val="left"/>
      <w:pPr>
        <w:ind w:left="7782" w:hanging="882"/>
      </w:pPr>
      <w:rPr>
        <w:rFonts w:hint="default"/>
      </w:rPr>
    </w:lvl>
    <w:lvl w:ilvl="8">
      <w:numFmt w:val="bullet"/>
      <w:lvlText w:val="•"/>
      <w:lvlJc w:val="left"/>
      <w:pPr>
        <w:ind w:left="8788" w:hanging="882"/>
      </w:pPr>
      <w:rPr>
        <w:rFonts w:hint="default"/>
      </w:rPr>
    </w:lvl>
  </w:abstractNum>
  <w:abstractNum w:abstractNumId="2" w15:restartNumberingAfterBreak="0">
    <w:nsid w:val="00000409"/>
    <w:multiLevelType w:val="multilevel"/>
    <w:tmpl w:val="0000088C"/>
    <w:lvl w:ilvl="0">
      <w:start w:val="2"/>
      <w:numFmt w:val="decimal"/>
      <w:lvlText w:val="%1"/>
      <w:lvlJc w:val="left"/>
      <w:pPr>
        <w:ind w:left="1958" w:hanging="496"/>
      </w:pPr>
    </w:lvl>
    <w:lvl w:ilvl="1">
      <w:start w:val="1"/>
      <w:numFmt w:val="decimal"/>
      <w:lvlText w:val="%1.%2."/>
      <w:lvlJc w:val="left"/>
      <w:pPr>
        <w:ind w:left="1958" w:hanging="496"/>
      </w:pPr>
      <w:rPr>
        <w:b/>
        <w:bCs/>
        <w:w w:val="99"/>
      </w:rPr>
    </w:lvl>
    <w:lvl w:ilvl="2">
      <w:numFmt w:val="bullet"/>
      <w:lvlText w:val="•"/>
      <w:lvlJc w:val="left"/>
      <w:pPr>
        <w:ind w:left="3728" w:hanging="496"/>
      </w:pPr>
    </w:lvl>
    <w:lvl w:ilvl="3">
      <w:numFmt w:val="bullet"/>
      <w:lvlText w:val="•"/>
      <w:lvlJc w:val="left"/>
      <w:pPr>
        <w:ind w:left="4612" w:hanging="496"/>
      </w:pPr>
    </w:lvl>
    <w:lvl w:ilvl="4">
      <w:numFmt w:val="bullet"/>
      <w:lvlText w:val="•"/>
      <w:lvlJc w:val="left"/>
      <w:pPr>
        <w:ind w:left="5496" w:hanging="496"/>
      </w:pPr>
    </w:lvl>
    <w:lvl w:ilvl="5">
      <w:numFmt w:val="bullet"/>
      <w:lvlText w:val="•"/>
      <w:lvlJc w:val="left"/>
      <w:pPr>
        <w:ind w:left="6380" w:hanging="496"/>
      </w:pPr>
    </w:lvl>
    <w:lvl w:ilvl="6">
      <w:numFmt w:val="bullet"/>
      <w:lvlText w:val="•"/>
      <w:lvlJc w:val="left"/>
      <w:pPr>
        <w:ind w:left="7264" w:hanging="496"/>
      </w:pPr>
    </w:lvl>
    <w:lvl w:ilvl="7">
      <w:numFmt w:val="bullet"/>
      <w:lvlText w:val="•"/>
      <w:lvlJc w:val="left"/>
      <w:pPr>
        <w:ind w:left="8148" w:hanging="496"/>
      </w:pPr>
    </w:lvl>
    <w:lvl w:ilvl="8">
      <w:numFmt w:val="bullet"/>
      <w:lvlText w:val="•"/>
      <w:lvlJc w:val="left"/>
      <w:pPr>
        <w:ind w:left="9032" w:hanging="496"/>
      </w:pPr>
    </w:lvl>
  </w:abstractNum>
  <w:abstractNum w:abstractNumId="3" w15:restartNumberingAfterBreak="0">
    <w:nsid w:val="00000410"/>
    <w:multiLevelType w:val="multilevel"/>
    <w:tmpl w:val="00000893"/>
    <w:lvl w:ilvl="0">
      <w:numFmt w:val="bullet"/>
      <w:lvlText w:val="—"/>
      <w:lvlJc w:val="left"/>
      <w:pPr>
        <w:ind w:left="802" w:hanging="362"/>
      </w:pPr>
      <w:rPr>
        <w:b w:val="0"/>
        <w:bCs w:val="0"/>
        <w:i/>
        <w:iCs/>
        <w:w w:val="55"/>
      </w:rPr>
    </w:lvl>
    <w:lvl w:ilvl="1">
      <w:numFmt w:val="bullet"/>
      <w:lvlText w:val="•"/>
      <w:lvlJc w:val="left"/>
      <w:pPr>
        <w:ind w:left="1800" w:hanging="362"/>
      </w:pPr>
    </w:lvl>
    <w:lvl w:ilvl="2">
      <w:numFmt w:val="bullet"/>
      <w:lvlText w:val="•"/>
      <w:lvlJc w:val="left"/>
      <w:pPr>
        <w:ind w:left="2800" w:hanging="362"/>
      </w:pPr>
    </w:lvl>
    <w:lvl w:ilvl="3">
      <w:numFmt w:val="bullet"/>
      <w:lvlText w:val="•"/>
      <w:lvlJc w:val="left"/>
      <w:pPr>
        <w:ind w:left="3800" w:hanging="362"/>
      </w:pPr>
    </w:lvl>
    <w:lvl w:ilvl="4">
      <w:numFmt w:val="bullet"/>
      <w:lvlText w:val="•"/>
      <w:lvlJc w:val="left"/>
      <w:pPr>
        <w:ind w:left="4800" w:hanging="362"/>
      </w:pPr>
    </w:lvl>
    <w:lvl w:ilvl="5">
      <w:numFmt w:val="bullet"/>
      <w:lvlText w:val="•"/>
      <w:lvlJc w:val="left"/>
      <w:pPr>
        <w:ind w:left="5800" w:hanging="362"/>
      </w:pPr>
    </w:lvl>
    <w:lvl w:ilvl="6">
      <w:numFmt w:val="bullet"/>
      <w:lvlText w:val="•"/>
      <w:lvlJc w:val="left"/>
      <w:pPr>
        <w:ind w:left="6800" w:hanging="362"/>
      </w:pPr>
    </w:lvl>
    <w:lvl w:ilvl="7">
      <w:numFmt w:val="bullet"/>
      <w:lvlText w:val="•"/>
      <w:lvlJc w:val="left"/>
      <w:pPr>
        <w:ind w:left="7800" w:hanging="362"/>
      </w:pPr>
    </w:lvl>
    <w:lvl w:ilvl="8">
      <w:numFmt w:val="bullet"/>
      <w:lvlText w:val="•"/>
      <w:lvlJc w:val="left"/>
      <w:pPr>
        <w:ind w:left="8800" w:hanging="362"/>
      </w:pPr>
    </w:lvl>
  </w:abstractNum>
  <w:abstractNum w:abstractNumId="4" w15:restartNumberingAfterBreak="0">
    <w:nsid w:val="05397AFA"/>
    <w:multiLevelType w:val="hybridMultilevel"/>
    <w:tmpl w:val="5DDE800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8A3243"/>
    <w:multiLevelType w:val="hybridMultilevel"/>
    <w:tmpl w:val="C4EE68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13997F8B"/>
    <w:multiLevelType w:val="hybridMultilevel"/>
    <w:tmpl w:val="AD7AA930"/>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66556"/>
    <w:multiLevelType w:val="hybridMultilevel"/>
    <w:tmpl w:val="D4B492D0"/>
    <w:lvl w:ilvl="0" w:tplc="6DFCFF2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C634E4"/>
    <w:multiLevelType w:val="hybridMultilevel"/>
    <w:tmpl w:val="BC327A0C"/>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2D21BAD"/>
    <w:multiLevelType w:val="hybridMultilevel"/>
    <w:tmpl w:val="D24AE66A"/>
    <w:lvl w:ilvl="0" w:tplc="218A0C10">
      <w:start w:val="1"/>
      <w:numFmt w:val="bullet"/>
      <w:suff w:val="space"/>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2" w15:restartNumberingAfterBreak="0">
    <w:nsid w:val="2C1727B0"/>
    <w:multiLevelType w:val="hybridMultilevel"/>
    <w:tmpl w:val="9CF83C28"/>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733F9A"/>
    <w:multiLevelType w:val="hybridMultilevel"/>
    <w:tmpl w:val="956CD8BA"/>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7E2677"/>
    <w:multiLevelType w:val="multilevel"/>
    <w:tmpl w:val="337E267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865671"/>
    <w:multiLevelType w:val="multilevel"/>
    <w:tmpl w:val="3786567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7" w15:restartNumberingAfterBreak="0">
    <w:nsid w:val="38B6511C"/>
    <w:multiLevelType w:val="hybridMultilevel"/>
    <w:tmpl w:val="DF5665D4"/>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18" w15:restartNumberingAfterBreak="0">
    <w:nsid w:val="3D2C1197"/>
    <w:multiLevelType w:val="hybridMultilevel"/>
    <w:tmpl w:val="F806893C"/>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19" w15:restartNumberingAfterBreak="0">
    <w:nsid w:val="41C2616C"/>
    <w:multiLevelType w:val="hybridMultilevel"/>
    <w:tmpl w:val="69A68888"/>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2A041C7"/>
    <w:multiLevelType w:val="multilevel"/>
    <w:tmpl w:val="42A041C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D2C5447"/>
    <w:multiLevelType w:val="hybridMultilevel"/>
    <w:tmpl w:val="CCC662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5057F6"/>
    <w:multiLevelType w:val="hybridMultilevel"/>
    <w:tmpl w:val="7E9C9326"/>
    <w:lvl w:ilvl="0" w:tplc="C4F2FE7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5D5543DF"/>
    <w:multiLevelType w:val="hybridMultilevel"/>
    <w:tmpl w:val="2E30683E"/>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E15327"/>
    <w:multiLevelType w:val="hybridMultilevel"/>
    <w:tmpl w:val="96CA4F4E"/>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8" w15:restartNumberingAfterBreak="0">
    <w:nsid w:val="5FA464C3"/>
    <w:multiLevelType w:val="hybridMultilevel"/>
    <w:tmpl w:val="B3AA0A44"/>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29" w15:restartNumberingAfterBreak="0">
    <w:nsid w:val="61386B63"/>
    <w:multiLevelType w:val="multilevel"/>
    <w:tmpl w:val="61386B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A035F"/>
    <w:multiLevelType w:val="multilevel"/>
    <w:tmpl w:val="633A035F"/>
    <w:lvl w:ilvl="0">
      <w:numFmt w:val="bullet"/>
      <w:lvlText w:val="—"/>
      <w:lvlJc w:val="left"/>
      <w:pPr>
        <w:ind w:left="1440" w:hanging="360"/>
      </w:pPr>
      <w:rPr>
        <w:rFonts w:hint="default"/>
        <w:w w:val="6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6F316981"/>
    <w:multiLevelType w:val="multilevel"/>
    <w:tmpl w:val="6F31698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147448"/>
    <w:multiLevelType w:val="multilevel"/>
    <w:tmpl w:val="70147448"/>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76150A"/>
    <w:multiLevelType w:val="multilevel"/>
    <w:tmpl w:val="747615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E8706C"/>
    <w:multiLevelType w:val="multilevel"/>
    <w:tmpl w:val="7EE8706C"/>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2"/>
  </w:num>
  <w:num w:numId="6">
    <w:abstractNumId w:val="4"/>
  </w:num>
  <w:num w:numId="7">
    <w:abstractNumId w:val="13"/>
  </w:num>
  <w:num w:numId="8">
    <w:abstractNumId w:val="28"/>
  </w:num>
  <w:num w:numId="9">
    <w:abstractNumId w:val="18"/>
  </w:num>
  <w:num w:numId="10">
    <w:abstractNumId w:val="11"/>
  </w:num>
  <w:num w:numId="11">
    <w:abstractNumId w:val="24"/>
  </w:num>
  <w:num w:numId="12">
    <w:abstractNumId w:val="8"/>
  </w:num>
  <w:num w:numId="13">
    <w:abstractNumId w:val="26"/>
  </w:num>
  <w:num w:numId="14">
    <w:abstractNumId w:val="12"/>
  </w:num>
  <w:num w:numId="15">
    <w:abstractNumId w:val="22"/>
  </w:num>
  <w:num w:numId="16">
    <w:abstractNumId w:val="5"/>
  </w:num>
  <w:num w:numId="17">
    <w:abstractNumId w:val="9"/>
  </w:num>
  <w:num w:numId="18">
    <w:abstractNumId w:val="30"/>
  </w:num>
  <w:num w:numId="19">
    <w:abstractNumId w:val="27"/>
  </w:num>
  <w:num w:numId="20">
    <w:abstractNumId w:val="17"/>
  </w:num>
  <w:num w:numId="21">
    <w:abstractNumId w:val="25"/>
  </w:num>
  <w:num w:numId="22">
    <w:abstractNumId w:val="23"/>
  </w:num>
  <w:num w:numId="23">
    <w:abstractNumId w:val="19"/>
  </w:num>
  <w:num w:numId="24">
    <w:abstractNumId w:val="21"/>
  </w:num>
  <w:num w:numId="25">
    <w:abstractNumId w:val="10"/>
  </w:num>
  <w:num w:numId="26">
    <w:abstractNumId w:val="16"/>
  </w:num>
  <w:num w:numId="27">
    <w:abstractNumId w:val="6"/>
  </w:num>
  <w:num w:numId="28">
    <w:abstractNumId w:val="7"/>
  </w:num>
  <w:num w:numId="29">
    <w:abstractNumId w:val="31"/>
  </w:num>
  <w:num w:numId="30">
    <w:abstractNumId w:val="33"/>
  </w:num>
  <w:num w:numId="31">
    <w:abstractNumId w:val="35"/>
  </w:num>
  <w:num w:numId="32">
    <w:abstractNumId w:val="15"/>
  </w:num>
  <w:num w:numId="33">
    <w:abstractNumId w:val="20"/>
  </w:num>
  <w:num w:numId="34">
    <w:abstractNumId w:val="34"/>
  </w:num>
  <w:num w:numId="35">
    <w:abstractNumId w:val="1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52"/>
    <w:rsid w:val="000011B9"/>
    <w:rsid w:val="0001622F"/>
    <w:rsid w:val="00054295"/>
    <w:rsid w:val="00061330"/>
    <w:rsid w:val="00061BD6"/>
    <w:rsid w:val="000939A4"/>
    <w:rsid w:val="000A112E"/>
    <w:rsid w:val="000D0F82"/>
    <w:rsid w:val="000D400F"/>
    <w:rsid w:val="001242CC"/>
    <w:rsid w:val="00156D4A"/>
    <w:rsid w:val="00190141"/>
    <w:rsid w:val="00191039"/>
    <w:rsid w:val="001C2829"/>
    <w:rsid w:val="001D005F"/>
    <w:rsid w:val="001D1304"/>
    <w:rsid w:val="00223E03"/>
    <w:rsid w:val="0024079A"/>
    <w:rsid w:val="00241070"/>
    <w:rsid w:val="00277893"/>
    <w:rsid w:val="00293AF3"/>
    <w:rsid w:val="002943A1"/>
    <w:rsid w:val="002943BA"/>
    <w:rsid w:val="002A0620"/>
    <w:rsid w:val="002B1592"/>
    <w:rsid w:val="002C4296"/>
    <w:rsid w:val="0031020D"/>
    <w:rsid w:val="00377D67"/>
    <w:rsid w:val="00386D06"/>
    <w:rsid w:val="003E34D4"/>
    <w:rsid w:val="003F0F8F"/>
    <w:rsid w:val="003F1276"/>
    <w:rsid w:val="004972A6"/>
    <w:rsid w:val="004B080B"/>
    <w:rsid w:val="004D1B08"/>
    <w:rsid w:val="005310CF"/>
    <w:rsid w:val="00550F68"/>
    <w:rsid w:val="00594633"/>
    <w:rsid w:val="00594BEA"/>
    <w:rsid w:val="005A4295"/>
    <w:rsid w:val="005A7A8A"/>
    <w:rsid w:val="005C7C3E"/>
    <w:rsid w:val="005D54FC"/>
    <w:rsid w:val="005E15F8"/>
    <w:rsid w:val="00617852"/>
    <w:rsid w:val="0064450B"/>
    <w:rsid w:val="00672CB1"/>
    <w:rsid w:val="006747D2"/>
    <w:rsid w:val="006B7910"/>
    <w:rsid w:val="006D1442"/>
    <w:rsid w:val="006D6984"/>
    <w:rsid w:val="006E4039"/>
    <w:rsid w:val="006F0C11"/>
    <w:rsid w:val="006F66D2"/>
    <w:rsid w:val="007741F9"/>
    <w:rsid w:val="007A69B0"/>
    <w:rsid w:val="0082763D"/>
    <w:rsid w:val="00855579"/>
    <w:rsid w:val="008579FA"/>
    <w:rsid w:val="00885D52"/>
    <w:rsid w:val="008A643E"/>
    <w:rsid w:val="008A6684"/>
    <w:rsid w:val="00904230"/>
    <w:rsid w:val="00914BFD"/>
    <w:rsid w:val="00923855"/>
    <w:rsid w:val="00927CA8"/>
    <w:rsid w:val="00930F77"/>
    <w:rsid w:val="00957622"/>
    <w:rsid w:val="00974ACF"/>
    <w:rsid w:val="009C1420"/>
    <w:rsid w:val="009C5519"/>
    <w:rsid w:val="00A05572"/>
    <w:rsid w:val="00A278B4"/>
    <w:rsid w:val="00A547E5"/>
    <w:rsid w:val="00AA24EE"/>
    <w:rsid w:val="00AD501A"/>
    <w:rsid w:val="00AF328B"/>
    <w:rsid w:val="00B05895"/>
    <w:rsid w:val="00B12DA2"/>
    <w:rsid w:val="00B45F4F"/>
    <w:rsid w:val="00B54B3A"/>
    <w:rsid w:val="00B619D9"/>
    <w:rsid w:val="00B7534B"/>
    <w:rsid w:val="00B82107"/>
    <w:rsid w:val="00B86CB2"/>
    <w:rsid w:val="00BB4582"/>
    <w:rsid w:val="00BC2B0B"/>
    <w:rsid w:val="00BE0169"/>
    <w:rsid w:val="00BE145C"/>
    <w:rsid w:val="00BE648E"/>
    <w:rsid w:val="00BF2DE5"/>
    <w:rsid w:val="00BF361E"/>
    <w:rsid w:val="00BF77E9"/>
    <w:rsid w:val="00C37D76"/>
    <w:rsid w:val="00C42403"/>
    <w:rsid w:val="00C4585B"/>
    <w:rsid w:val="00C530BC"/>
    <w:rsid w:val="00C83C3E"/>
    <w:rsid w:val="00C9533B"/>
    <w:rsid w:val="00CC4DF2"/>
    <w:rsid w:val="00D60357"/>
    <w:rsid w:val="00D64377"/>
    <w:rsid w:val="00D87659"/>
    <w:rsid w:val="00DC2DB3"/>
    <w:rsid w:val="00E00D9C"/>
    <w:rsid w:val="00E0237C"/>
    <w:rsid w:val="00E178AA"/>
    <w:rsid w:val="00E32D1B"/>
    <w:rsid w:val="00E734F3"/>
    <w:rsid w:val="00E84EE3"/>
    <w:rsid w:val="00E8637C"/>
    <w:rsid w:val="00E97119"/>
    <w:rsid w:val="00EC5731"/>
    <w:rsid w:val="00ED30A3"/>
    <w:rsid w:val="00EE25DF"/>
    <w:rsid w:val="00F14FAF"/>
    <w:rsid w:val="00F25FC8"/>
    <w:rsid w:val="00F61D32"/>
    <w:rsid w:val="00F63256"/>
    <w:rsid w:val="00F82A6D"/>
    <w:rsid w:val="00F93E9B"/>
    <w:rsid w:val="00FA3702"/>
    <w:rsid w:val="00FA48A0"/>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6D0DC7A4-1D27-447D-A6E3-36134916C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Heading1">
    <w:name w:val="heading 1"/>
    <w:basedOn w:val="Normal"/>
    <w:next w:val="Normal"/>
    <w:link w:val="Heading1Char"/>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85D52"/>
    <w:pPr>
      <w:tabs>
        <w:tab w:val="center" w:pos="4677"/>
        <w:tab w:val="right" w:pos="9355"/>
      </w:tabs>
    </w:pPr>
  </w:style>
  <w:style w:type="character" w:customStyle="1" w:styleId="FooterChar">
    <w:name w:val="Footer Char"/>
    <w:basedOn w:val="DefaultParagraphFont"/>
    <w:link w:val="Footer"/>
    <w:uiPriority w:val="99"/>
    <w:rsid w:val="00885D52"/>
    <w:rPr>
      <w:rFonts w:ascii="Arial Unicode MS" w:eastAsia="Arial Unicode MS" w:hAnsi="Arial Unicode MS" w:cs="Arial Unicode MS"/>
      <w:color w:val="000000"/>
      <w:sz w:val="24"/>
      <w:szCs w:val="24"/>
      <w:lang w:eastAsia="ru-RU" w:bidi="ru-RU"/>
    </w:rPr>
  </w:style>
  <w:style w:type="character" w:customStyle="1" w:styleId="Heading1Char">
    <w:name w:val="Heading 1 Char"/>
    <w:basedOn w:val="DefaultParagraphFont"/>
    <w:link w:val="Heading1"/>
    <w:uiPriority w:val="9"/>
    <w:rsid w:val="00E8637C"/>
    <w:rPr>
      <w:rFonts w:ascii="Calibri Light" w:eastAsia="Times New Roman" w:hAnsi="Calibri Light" w:cs="Times New Roman"/>
      <w:b/>
      <w:bCs/>
      <w:kern w:val="32"/>
      <w:sz w:val="32"/>
      <w:szCs w:val="32"/>
      <w:lang w:eastAsia="ru-RU"/>
    </w:rPr>
  </w:style>
  <w:style w:type="numbering" w:customStyle="1" w:styleId="1">
    <w:name w:val="Нет списка1"/>
    <w:next w:val="NoList"/>
    <w:uiPriority w:val="99"/>
    <w:semiHidden/>
    <w:unhideWhenUsed/>
    <w:rsid w:val="00E8637C"/>
  </w:style>
  <w:style w:type="paragraph" w:styleId="BodyText">
    <w:name w:val="Body Text"/>
    <w:basedOn w:val="Normal"/>
    <w:link w:val="BodyTextChar"/>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BodyTextChar">
    <w:name w:val="Body Text Char"/>
    <w:basedOn w:val="DefaultParagraphFont"/>
    <w:link w:val="BodyText"/>
    <w:uiPriority w:val="1"/>
    <w:rsid w:val="00E8637C"/>
    <w:rPr>
      <w:rFonts w:eastAsia="Times New Roman" w:cs="Times New Roman"/>
      <w:szCs w:val="28"/>
      <w:lang w:eastAsia="ru-RU"/>
    </w:rPr>
  </w:style>
  <w:style w:type="paragraph" w:customStyle="1" w:styleId="11">
    <w:name w:val="Заголовок 11"/>
    <w:basedOn w:val="Normal"/>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Normal"/>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ListParagraph">
    <w:name w:val="List Paragraph"/>
    <w:basedOn w:val="Normal"/>
    <w:link w:val="ListParagraphChar"/>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Normal"/>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Header">
    <w:name w:val="header"/>
    <w:basedOn w:val="Normal"/>
    <w:link w:val="HeaderChar"/>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HeaderChar">
    <w:name w:val="Header Char"/>
    <w:basedOn w:val="DefaultParagraphFont"/>
    <w:link w:val="Header"/>
    <w:uiPriority w:val="99"/>
    <w:rsid w:val="00E8637C"/>
    <w:rPr>
      <w:rFonts w:eastAsia="Times New Roman" w:cs="Times New Roman"/>
      <w:sz w:val="22"/>
      <w:lang w:eastAsia="ru-RU"/>
    </w:rPr>
  </w:style>
  <w:style w:type="paragraph" w:styleId="NoSpacing">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FootnoteReference">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TOCHeading">
    <w:name w:val="TOC Heading"/>
    <w:basedOn w:val="Heading1"/>
    <w:next w:val="Normal"/>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TOC2">
    <w:name w:val="toc 2"/>
    <w:basedOn w:val="Normal"/>
    <w:next w:val="Normal"/>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Hyperlink">
    <w:name w:val="Hyperlink"/>
    <w:uiPriority w:val="99"/>
    <w:unhideWhenUsed/>
    <w:rsid w:val="00E8637C"/>
    <w:rPr>
      <w:color w:val="0563C1"/>
      <w:u w:val="single"/>
    </w:rPr>
  </w:style>
  <w:style w:type="character" w:customStyle="1" w:styleId="FootnoteTextChar">
    <w:name w:val="Footnote Text Char"/>
    <w:link w:val="FootnoteText"/>
    <w:locked/>
    <w:rsid w:val="00FA3702"/>
  </w:style>
  <w:style w:type="paragraph" w:styleId="FootnoteText">
    <w:name w:val="footnote text"/>
    <w:basedOn w:val="Normal"/>
    <w:link w:val="FootnoteTextChar"/>
    <w:rsid w:val="00FA3702"/>
    <w:pPr>
      <w:widowControl/>
    </w:pPr>
    <w:rPr>
      <w:rFonts w:ascii="Times New Roman" w:eastAsiaTheme="minorHAnsi" w:hAnsi="Times New Roman" w:cstheme="minorBidi"/>
      <w:color w:val="auto"/>
      <w:sz w:val="28"/>
      <w:szCs w:val="22"/>
      <w:lang w:eastAsia="en-US" w:bidi="ar-SA"/>
    </w:rPr>
  </w:style>
  <w:style w:type="character" w:customStyle="1" w:styleId="10">
    <w:name w:val="Текст сноски Знак1"/>
    <w:basedOn w:val="DefaultParagraphFont"/>
    <w:uiPriority w:val="99"/>
    <w:semiHidden/>
    <w:rsid w:val="00FA3702"/>
    <w:rPr>
      <w:rFonts w:ascii="Arial Unicode MS" w:eastAsia="Arial Unicode MS" w:hAnsi="Arial Unicode MS" w:cs="Arial Unicode MS"/>
      <w:color w:val="000000"/>
      <w:sz w:val="20"/>
      <w:szCs w:val="20"/>
      <w:lang w:eastAsia="ru-RU" w:bidi="ru-RU"/>
    </w:rPr>
  </w:style>
  <w:style w:type="character" w:styleId="CommentReference">
    <w:name w:val="annotation reference"/>
    <w:basedOn w:val="DefaultParagraphFont"/>
    <w:uiPriority w:val="99"/>
    <w:semiHidden/>
    <w:unhideWhenUsed/>
    <w:rsid w:val="00061330"/>
    <w:rPr>
      <w:sz w:val="16"/>
      <w:szCs w:val="16"/>
    </w:rPr>
  </w:style>
  <w:style w:type="paragraph" w:styleId="CommentText">
    <w:name w:val="annotation text"/>
    <w:basedOn w:val="Normal"/>
    <w:link w:val="CommentTextChar"/>
    <w:uiPriority w:val="99"/>
    <w:semiHidden/>
    <w:unhideWhenUsed/>
    <w:rsid w:val="00061330"/>
    <w:rPr>
      <w:sz w:val="20"/>
      <w:szCs w:val="20"/>
    </w:rPr>
  </w:style>
  <w:style w:type="character" w:customStyle="1" w:styleId="CommentTextChar">
    <w:name w:val="Comment Text Char"/>
    <w:basedOn w:val="DefaultParagraphFont"/>
    <w:link w:val="CommentText"/>
    <w:uiPriority w:val="99"/>
    <w:semiHidden/>
    <w:rsid w:val="00061330"/>
    <w:rPr>
      <w:rFonts w:ascii="Arial Unicode MS" w:eastAsia="Arial Unicode MS" w:hAnsi="Arial Unicode MS" w:cs="Arial Unicode MS"/>
      <w:color w:val="000000"/>
      <w:sz w:val="20"/>
      <w:szCs w:val="20"/>
      <w:lang w:eastAsia="ru-RU" w:bidi="ru-RU"/>
    </w:rPr>
  </w:style>
  <w:style w:type="paragraph" w:styleId="CommentSubject">
    <w:name w:val="annotation subject"/>
    <w:basedOn w:val="CommentText"/>
    <w:next w:val="CommentText"/>
    <w:link w:val="CommentSubjectChar"/>
    <w:uiPriority w:val="99"/>
    <w:semiHidden/>
    <w:unhideWhenUsed/>
    <w:rsid w:val="00061330"/>
    <w:rPr>
      <w:b/>
      <w:bCs/>
    </w:rPr>
  </w:style>
  <w:style w:type="character" w:customStyle="1" w:styleId="CommentSubjectChar">
    <w:name w:val="Comment Subject Char"/>
    <w:basedOn w:val="CommentTextChar"/>
    <w:link w:val="CommentSubject"/>
    <w:uiPriority w:val="99"/>
    <w:semiHidden/>
    <w:rsid w:val="00061330"/>
    <w:rPr>
      <w:rFonts w:ascii="Arial Unicode MS" w:eastAsia="Arial Unicode MS" w:hAnsi="Arial Unicode MS" w:cs="Arial Unicode MS"/>
      <w:b/>
      <w:bCs/>
      <w:color w:val="000000"/>
      <w:sz w:val="20"/>
      <w:szCs w:val="20"/>
      <w:lang w:eastAsia="ru-RU" w:bidi="ru-RU"/>
    </w:rPr>
  </w:style>
  <w:style w:type="paragraph" w:styleId="BalloonText">
    <w:name w:val="Balloon Text"/>
    <w:basedOn w:val="Normal"/>
    <w:link w:val="BalloonTextChar"/>
    <w:uiPriority w:val="99"/>
    <w:semiHidden/>
    <w:unhideWhenUsed/>
    <w:rsid w:val="000613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ListParagraphChar">
    <w:name w:val="List Paragraph Char"/>
    <w:link w:val="ListParagraph"/>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84A80-5B88-4E5B-ABEA-22F5E604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41</Pages>
  <Words>13587</Words>
  <Characters>77446</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account</cp:lastModifiedBy>
  <cp:revision>117</cp:revision>
  <dcterms:created xsi:type="dcterms:W3CDTF">2021-06-21T06:27:00Z</dcterms:created>
  <dcterms:modified xsi:type="dcterms:W3CDTF">2021-09-23T19:19:00Z</dcterms:modified>
</cp:coreProperties>
</file>